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A95B7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BB60C8">
        <w:rPr>
          <w:sz w:val="32"/>
          <w:szCs w:val="32"/>
        </w:rPr>
        <w:t>szeptember 7-</w:t>
      </w:r>
      <w:r w:rsidR="00BE2608">
        <w:rPr>
          <w:sz w:val="32"/>
          <w:szCs w:val="32"/>
        </w:rPr>
        <w:t>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CB53517" w:rsidR="0037512C" w:rsidRPr="00166FFF" w:rsidRDefault="0037512C" w:rsidP="00166FFF">
      <w:pPr>
        <w:pStyle w:val="Listaszerbekezds"/>
        <w:numPr>
          <w:ilvl w:val="0"/>
          <w:numId w:val="38"/>
        </w:numPr>
        <w:shd w:val="clear" w:color="auto" w:fill="FFFFFF"/>
        <w:rPr>
          <w:b/>
          <w:u w:val="single"/>
        </w:rPr>
      </w:pPr>
      <w:r w:rsidRPr="00166FFF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6223E6D6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3D244B">
        <w:rPr>
          <w:b/>
          <w:sz w:val="28"/>
        </w:rPr>
        <w:t>szeptember 7-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CFD6493" w14:textId="3125B8A4" w:rsidR="003D244B" w:rsidRDefault="00BE2608" w:rsidP="003D244B">
      <w:pPr>
        <w:rPr>
          <w:lang w:eastAsia="hu-HU"/>
        </w:rPr>
      </w:pPr>
      <w:r>
        <w:t xml:space="preserve">Gádoros Nagyközségi Önkormányzat Képviselő-testületének </w:t>
      </w:r>
      <w:r>
        <w:rPr>
          <w:b/>
        </w:rPr>
        <w:t>2021</w:t>
      </w:r>
      <w:r w:rsidRPr="00971223">
        <w:rPr>
          <w:b/>
        </w:rPr>
        <w:t xml:space="preserve">. </w:t>
      </w:r>
      <w:r w:rsidR="003D244B">
        <w:rPr>
          <w:b/>
        </w:rPr>
        <w:t>július 12-én</w:t>
      </w:r>
      <w:r>
        <w:rPr>
          <w:b/>
        </w:rPr>
        <w:t xml:space="preserve"> megtartott rend</w:t>
      </w:r>
      <w:r w:rsidR="003D244B">
        <w:rPr>
          <w:b/>
        </w:rPr>
        <w:t>es</w:t>
      </w:r>
      <w:r>
        <w:rPr>
          <w:b/>
        </w:rPr>
        <w:t xml:space="preserve"> ülésén </w:t>
      </w:r>
      <w:r w:rsidR="003D244B">
        <w:t xml:space="preserve">a 10/2021. (VII. 12.) </w:t>
      </w:r>
      <w:r>
        <w:t xml:space="preserve">KT határozattal </w:t>
      </w:r>
      <w:r w:rsidR="00883FED">
        <w:t>a K</w:t>
      </w:r>
      <w:r>
        <w:t xml:space="preserve">épviselő-testület </w:t>
      </w:r>
      <w:r w:rsidR="003D244B">
        <w:t>kinyilvánította, hogy Gádoros Nagyközség közigazgatási területén az önkormányzati kapacitás felett felmerülő igényekre a házi segítségnyújtás alapszolgáltatáshoz a Mezőkovácsházi Református Missziói Egyházközséggel (5800 Mezőkovácsháza, Táncsics Mihály u. 43.) ellátási szerződést köt, mely szolgáltatás a módosított működési engedély véglegessé válásának időpontjától kezdődik.</w:t>
      </w:r>
    </w:p>
    <w:p w14:paraId="46CCB33D" w14:textId="1FCA908E" w:rsidR="003D244B" w:rsidRDefault="003D244B" w:rsidP="003D244B">
      <w:pPr>
        <w:autoSpaceDE w:val="0"/>
        <w:autoSpaceDN w:val="0"/>
        <w:adjustRightInd w:val="0"/>
        <w:spacing w:line="276" w:lineRule="auto"/>
      </w:pPr>
      <w:r>
        <w:t>Megbízták a Polgármester Urat a határozat mellékletét képező ellátási szerződés aláírására.</w:t>
      </w:r>
    </w:p>
    <w:p w14:paraId="5103A48E" w14:textId="66FF6E56" w:rsidR="003D244B" w:rsidRPr="00065E3B" w:rsidRDefault="00CF712B" w:rsidP="000A67AD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b/>
          <w:bCs/>
          <w:i/>
          <w:iCs/>
        </w:rPr>
      </w:pPr>
      <w:r w:rsidRPr="00065E3B">
        <w:rPr>
          <w:b/>
          <w:bCs/>
          <w:i/>
          <w:iCs/>
          <w:lang w:val="hu-HU"/>
        </w:rPr>
        <w:t>Az ellátási szerződés aláírásra került.</w:t>
      </w:r>
    </w:p>
    <w:p w14:paraId="7038CDFA" w14:textId="6B35AD54" w:rsidR="00CF712B" w:rsidRPr="00065E3B" w:rsidRDefault="00CF712B" w:rsidP="000A67AD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b/>
          <w:bCs/>
          <w:i/>
          <w:iCs/>
        </w:rPr>
      </w:pPr>
      <w:r w:rsidRPr="00065E3B">
        <w:rPr>
          <w:b/>
          <w:bCs/>
          <w:i/>
          <w:iCs/>
          <w:lang w:val="hu-HU"/>
        </w:rPr>
        <w:t>EMMI-</w:t>
      </w:r>
      <w:proofErr w:type="spellStart"/>
      <w:r w:rsidRPr="00065E3B">
        <w:rPr>
          <w:b/>
          <w:bCs/>
          <w:i/>
          <w:iCs/>
          <w:lang w:val="hu-HU"/>
        </w:rPr>
        <w:t>től</w:t>
      </w:r>
      <w:proofErr w:type="spellEnd"/>
      <w:r w:rsidRPr="00065E3B">
        <w:rPr>
          <w:b/>
          <w:bCs/>
          <w:i/>
          <w:iCs/>
          <w:lang w:val="hu-HU"/>
        </w:rPr>
        <w:t xml:space="preserve"> érkezett előzetes</w:t>
      </w:r>
      <w:r w:rsidR="00065E3B" w:rsidRPr="00065E3B">
        <w:rPr>
          <w:b/>
          <w:bCs/>
          <w:i/>
          <w:iCs/>
          <w:lang w:val="hu-HU"/>
        </w:rPr>
        <w:t xml:space="preserve"> szakhatósági állásfoglalás érkezett, ne</w:t>
      </w:r>
      <w:r w:rsidR="00065E3B">
        <w:rPr>
          <w:b/>
          <w:bCs/>
          <w:i/>
          <w:iCs/>
          <w:lang w:val="hu-HU"/>
        </w:rPr>
        <w:t>m j</w:t>
      </w:r>
      <w:r w:rsidR="00065E3B" w:rsidRPr="00065E3B">
        <w:rPr>
          <w:b/>
          <w:bCs/>
          <w:i/>
          <w:iCs/>
          <w:lang w:val="hu-HU"/>
        </w:rPr>
        <w:t>árul hozzá.</w:t>
      </w:r>
    </w:p>
    <w:p w14:paraId="24EBB124" w14:textId="77777777" w:rsidR="00065E3B" w:rsidRPr="00065E3B" w:rsidRDefault="00065E3B" w:rsidP="00065E3B">
      <w:pPr>
        <w:pStyle w:val="Listaszerbekezds"/>
        <w:autoSpaceDE w:val="0"/>
        <w:autoSpaceDN w:val="0"/>
        <w:adjustRightInd w:val="0"/>
        <w:spacing w:line="276" w:lineRule="auto"/>
        <w:rPr>
          <w:b/>
          <w:bCs/>
        </w:rPr>
      </w:pPr>
    </w:p>
    <w:p w14:paraId="0C5BEDF3" w14:textId="2016A33A" w:rsidR="003D244B" w:rsidRPr="00380AE1" w:rsidRDefault="003D244B" w:rsidP="000A67AD">
      <w:pPr>
        <w:contextualSpacing/>
        <w:jc w:val="left"/>
        <w:rPr>
          <w:iCs/>
        </w:rPr>
      </w:pPr>
      <w:r w:rsidRPr="000A67AD">
        <w:rPr>
          <w:bCs/>
          <w:sz w:val="22"/>
        </w:rPr>
        <w:t>11/2021. (VII. 12.) KT határozat</w:t>
      </w:r>
      <w:r w:rsidR="000A67AD">
        <w:rPr>
          <w:bCs/>
          <w:sz w:val="22"/>
        </w:rPr>
        <w:t>tal a</w:t>
      </w:r>
      <w:r w:rsidRPr="00380AE1">
        <w:t xml:space="preserve"> Képviselő-testület megtárgyalta a </w:t>
      </w:r>
      <w:r w:rsidRPr="00380AE1">
        <w:rPr>
          <w:bCs/>
          <w:i/>
          <w:iCs/>
        </w:rPr>
        <w:t>VP6-7.2.1-.1-21.</w:t>
      </w:r>
      <w:r w:rsidRPr="00380AE1">
        <w:rPr>
          <w:b/>
          <w:bCs/>
          <w:i/>
          <w:iCs/>
        </w:rPr>
        <w:t xml:space="preserve"> </w:t>
      </w:r>
      <w:r w:rsidRPr="00380AE1">
        <w:rPr>
          <w:bCs/>
          <w:i/>
          <w:iCs/>
        </w:rPr>
        <w:t>„</w:t>
      </w:r>
      <w:r w:rsidRPr="00380AE1">
        <w:rPr>
          <w:i/>
          <w:iCs/>
        </w:rPr>
        <w:t xml:space="preserve">Külterületi helyi közutak fejlesztése” program keretében </w:t>
      </w:r>
      <w:proofErr w:type="gramStart"/>
      <w:r w:rsidRPr="00380AE1">
        <w:rPr>
          <w:i/>
          <w:iCs/>
        </w:rPr>
        <w:t>a  „</w:t>
      </w:r>
      <w:proofErr w:type="gramEnd"/>
      <w:r w:rsidRPr="00380AE1">
        <w:rPr>
          <w:i/>
          <w:iCs/>
        </w:rPr>
        <w:t xml:space="preserve">Gádoros külterület 032/2 hrsz-ú földút stabilizálása” tárgyú pályázat beadásának és önerő biztosításának jóváhagyására </w:t>
      </w:r>
      <w:r w:rsidRPr="00380AE1">
        <w:t xml:space="preserve">benyújtott </w:t>
      </w:r>
      <w:r w:rsidRPr="00380AE1">
        <w:rPr>
          <w:iCs/>
        </w:rPr>
        <w:t>előterjesztésben</w:t>
      </w:r>
      <w:r w:rsidRPr="00380AE1">
        <w:rPr>
          <w:b/>
          <w:bCs/>
        </w:rPr>
        <w:t xml:space="preserve"> </w:t>
      </w:r>
      <w:r w:rsidRPr="00380AE1">
        <w:rPr>
          <w:bCs/>
        </w:rPr>
        <w:t>f</w:t>
      </w:r>
      <w:r w:rsidRPr="00380AE1">
        <w:rPr>
          <w:iCs/>
        </w:rPr>
        <w:t>oglaltakat és az alábbi döntést hozta:</w:t>
      </w:r>
    </w:p>
    <w:p w14:paraId="3DC43D59" w14:textId="77777777" w:rsidR="003D244B" w:rsidRPr="00380AE1" w:rsidRDefault="003D244B" w:rsidP="003D244B">
      <w:pPr>
        <w:pStyle w:val="Default"/>
        <w:jc w:val="both"/>
        <w:rPr>
          <w:rFonts w:ascii="Times New Roman" w:hAnsi="Times New Roman" w:cs="Times New Roman"/>
        </w:rPr>
      </w:pPr>
    </w:p>
    <w:p w14:paraId="2C725068" w14:textId="77777777" w:rsidR="003D244B" w:rsidRPr="00380AE1" w:rsidRDefault="003D244B" w:rsidP="003D244B">
      <w:pPr>
        <w:pStyle w:val="Szvegtrzs"/>
        <w:numPr>
          <w:ilvl w:val="0"/>
          <w:numId w:val="32"/>
        </w:numPr>
        <w:spacing w:line="240" w:lineRule="auto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 xml:space="preserve">Gádoros Nagyközség Önkormányzata Képviselő-testülete a Vidékfejlesztési Program keretében a </w:t>
      </w:r>
      <w:r w:rsidRPr="00380AE1">
        <w:rPr>
          <w:rFonts w:ascii="Times New Roman" w:hAnsi="Times New Roman" w:cs="Times New Roman"/>
          <w:i/>
          <w:iCs/>
        </w:rPr>
        <w:t xml:space="preserve">„Gádoros külterület 032/2 hrsz-ú földút stabilizálása” </w:t>
      </w:r>
      <w:r w:rsidRPr="00380AE1">
        <w:rPr>
          <w:rFonts w:ascii="Times New Roman" w:hAnsi="Times New Roman" w:cs="Times New Roman"/>
          <w:iCs/>
        </w:rPr>
        <w:t>tárgyában benyújtott előterjesztésben foglaltakat változtatás nélkül jóváhagyta és tárgyban pályázatot nyújt be az alábbiak szerint.</w:t>
      </w:r>
      <w:r w:rsidRPr="00380AE1">
        <w:rPr>
          <w:rFonts w:ascii="Times New Roman" w:hAnsi="Times New Roman" w:cs="Times New Roman"/>
        </w:rPr>
        <w:t xml:space="preserve"> </w:t>
      </w:r>
    </w:p>
    <w:p w14:paraId="38836DCA" w14:textId="77777777" w:rsidR="003D244B" w:rsidRPr="00380AE1" w:rsidRDefault="003D244B" w:rsidP="003D244B">
      <w:pPr>
        <w:pStyle w:val="Szvegtrzs"/>
        <w:ind w:left="720" w:right="-567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 xml:space="preserve">A fejlesztési program </w:t>
      </w:r>
      <w:r w:rsidRPr="00380AE1">
        <w:rPr>
          <w:rFonts w:ascii="Times New Roman" w:hAnsi="Times New Roman" w:cs="Times New Roman"/>
          <w:u w:val="single"/>
        </w:rPr>
        <w:t>megvalósításának helyszíne és helyrajzi száma</w:t>
      </w:r>
      <w:r w:rsidRPr="00380AE1">
        <w:rPr>
          <w:rFonts w:ascii="Times New Roman" w:hAnsi="Times New Roman" w:cs="Times New Roman"/>
        </w:rPr>
        <w:t xml:space="preserve">: </w:t>
      </w:r>
    </w:p>
    <w:p w14:paraId="2517A737" w14:textId="77777777" w:rsidR="003D244B" w:rsidRPr="00380AE1" w:rsidRDefault="003D244B" w:rsidP="003D244B">
      <w:pPr>
        <w:pStyle w:val="Szvegtrzs"/>
        <w:numPr>
          <w:ilvl w:val="0"/>
          <w:numId w:val="33"/>
        </w:numPr>
        <w:spacing w:line="240" w:lineRule="auto"/>
        <w:ind w:left="1418" w:right="-567" w:hanging="709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 xml:space="preserve">Gádoros, külterület </w:t>
      </w:r>
      <w:r w:rsidRPr="00380AE1">
        <w:rPr>
          <w:rFonts w:ascii="Times New Roman" w:hAnsi="Times New Roman" w:cs="Times New Roman"/>
          <w:b/>
        </w:rPr>
        <w:t>032/2   hrsz</w:t>
      </w:r>
      <w:r w:rsidRPr="00380AE1">
        <w:rPr>
          <w:rFonts w:ascii="Times New Roman" w:hAnsi="Times New Roman" w:cs="Times New Roman"/>
        </w:rPr>
        <w:t>. 2000 folyóméter hosszban</w:t>
      </w:r>
    </w:p>
    <w:p w14:paraId="1776B1BD" w14:textId="77777777" w:rsidR="003D244B" w:rsidRPr="00380AE1" w:rsidRDefault="003D244B" w:rsidP="003D244B">
      <w:pPr>
        <w:pStyle w:val="Szvegtrzs"/>
        <w:spacing w:line="240" w:lineRule="auto"/>
        <w:ind w:left="360" w:right="-567" w:firstLine="348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ab/>
      </w:r>
    </w:p>
    <w:p w14:paraId="3F8D6173" w14:textId="77777777" w:rsidR="003D244B" w:rsidRPr="00380AE1" w:rsidRDefault="003D244B" w:rsidP="003D244B">
      <w:pPr>
        <w:pStyle w:val="Szvegtrzs"/>
        <w:numPr>
          <w:ilvl w:val="0"/>
          <w:numId w:val="32"/>
        </w:numPr>
        <w:spacing w:line="240" w:lineRule="auto"/>
        <w:ind w:right="-567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>A Képviselő-testület a fejlesztési program keretében megvalósuló projekt</w:t>
      </w:r>
    </w:p>
    <w:p w14:paraId="2DE03EB0" w14:textId="77777777" w:rsidR="003D244B" w:rsidRPr="00380AE1" w:rsidRDefault="003D244B" w:rsidP="003D244B">
      <w:pPr>
        <w:pStyle w:val="Szvegtrzs"/>
        <w:numPr>
          <w:ilvl w:val="0"/>
          <w:numId w:val="34"/>
        </w:numPr>
        <w:spacing w:line="240" w:lineRule="auto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  <w:u w:val="single"/>
        </w:rPr>
        <w:t>projekt összköltségét:</w:t>
      </w:r>
      <w:r w:rsidRPr="00380AE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0AE1">
        <w:rPr>
          <w:rFonts w:ascii="Times New Roman" w:hAnsi="Times New Roman" w:cs="Times New Roman"/>
        </w:rPr>
        <w:tab/>
      </w:r>
      <w:r w:rsidRPr="00380AE1">
        <w:rPr>
          <w:rFonts w:ascii="Times New Roman" w:hAnsi="Times New Roman" w:cs="Times New Roman"/>
        </w:rPr>
        <w:tab/>
        <w:t xml:space="preserve">                       </w:t>
      </w:r>
      <w:r w:rsidRPr="00380AE1">
        <w:rPr>
          <w:rFonts w:ascii="Times New Roman" w:hAnsi="Times New Roman" w:cs="Times New Roman"/>
          <w:b/>
        </w:rPr>
        <w:t>139.059.599.-</w:t>
      </w:r>
      <w:r>
        <w:rPr>
          <w:rFonts w:ascii="Times New Roman" w:hAnsi="Times New Roman" w:cs="Times New Roman"/>
          <w:b/>
        </w:rPr>
        <w:t xml:space="preserve"> </w:t>
      </w:r>
      <w:r w:rsidRPr="00380AE1">
        <w:rPr>
          <w:rFonts w:ascii="Times New Roman" w:hAnsi="Times New Roman" w:cs="Times New Roman"/>
          <w:b/>
        </w:rPr>
        <w:t>Ft</w:t>
      </w:r>
    </w:p>
    <w:p w14:paraId="0ED1AB79" w14:textId="77777777" w:rsidR="003D244B" w:rsidRPr="00380AE1" w:rsidRDefault="003D244B" w:rsidP="003D244B">
      <w:pPr>
        <w:pStyle w:val="Szvegtrzs"/>
        <w:numPr>
          <w:ilvl w:val="0"/>
          <w:numId w:val="34"/>
        </w:numPr>
        <w:spacing w:line="240" w:lineRule="auto"/>
        <w:ind w:right="-567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 xml:space="preserve">a </w:t>
      </w:r>
      <w:r w:rsidRPr="00380AE1">
        <w:rPr>
          <w:rFonts w:ascii="Times New Roman" w:hAnsi="Times New Roman" w:cs="Times New Roman"/>
          <w:u w:val="single"/>
        </w:rPr>
        <w:t>támogatás intenzitása (95</w:t>
      </w:r>
      <w:r>
        <w:rPr>
          <w:rFonts w:ascii="Times New Roman" w:hAnsi="Times New Roman" w:cs="Times New Roman"/>
          <w:u w:val="single"/>
        </w:rPr>
        <w:t xml:space="preserve"> </w:t>
      </w:r>
      <w:r w:rsidRPr="00380AE1">
        <w:rPr>
          <w:rFonts w:ascii="Times New Roman" w:hAnsi="Times New Roman" w:cs="Times New Roman"/>
          <w:u w:val="single"/>
        </w:rPr>
        <w:t xml:space="preserve">%): </w:t>
      </w:r>
      <w:r w:rsidRPr="00380AE1">
        <w:rPr>
          <w:rFonts w:ascii="Times New Roman" w:hAnsi="Times New Roman" w:cs="Times New Roman"/>
        </w:rPr>
        <w:tab/>
      </w:r>
      <w:r w:rsidRPr="00380AE1">
        <w:rPr>
          <w:rFonts w:ascii="Times New Roman" w:hAnsi="Times New Roman" w:cs="Times New Roman"/>
        </w:rPr>
        <w:tab/>
      </w:r>
      <w:r w:rsidRPr="00380AE1">
        <w:rPr>
          <w:rFonts w:ascii="Times New Roman" w:hAnsi="Times New Roman" w:cs="Times New Roman"/>
        </w:rPr>
        <w:tab/>
      </w:r>
      <w:r w:rsidRPr="00380AE1">
        <w:rPr>
          <w:rFonts w:ascii="Times New Roman" w:hAnsi="Times New Roman" w:cs="Times New Roman"/>
        </w:rPr>
        <w:tab/>
        <w:t xml:space="preserve">           </w:t>
      </w:r>
      <w:r w:rsidRPr="00380AE1">
        <w:rPr>
          <w:rFonts w:ascii="Times New Roman" w:hAnsi="Times New Roman" w:cs="Times New Roman"/>
          <w:b/>
        </w:rPr>
        <w:t>132.106.619.-</w:t>
      </w:r>
      <w:r>
        <w:rPr>
          <w:rFonts w:ascii="Times New Roman" w:hAnsi="Times New Roman" w:cs="Times New Roman"/>
          <w:b/>
        </w:rPr>
        <w:t xml:space="preserve"> </w:t>
      </w:r>
      <w:r w:rsidRPr="00380AE1">
        <w:rPr>
          <w:rFonts w:ascii="Times New Roman" w:hAnsi="Times New Roman" w:cs="Times New Roman"/>
          <w:b/>
        </w:rPr>
        <w:t>Ft</w:t>
      </w:r>
    </w:p>
    <w:p w14:paraId="1CAC0A04" w14:textId="77777777" w:rsidR="003D244B" w:rsidRPr="00380AE1" w:rsidRDefault="003D244B" w:rsidP="003D244B">
      <w:pPr>
        <w:pStyle w:val="Szvegtrzs"/>
        <w:numPr>
          <w:ilvl w:val="0"/>
          <w:numId w:val="34"/>
        </w:numPr>
        <w:spacing w:line="240" w:lineRule="auto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  <w:u w:val="single"/>
        </w:rPr>
        <w:t xml:space="preserve">önkormányzati önerő összegét (5%): </w:t>
      </w:r>
      <w:proofErr w:type="gramStart"/>
      <w:r w:rsidRPr="00380AE1">
        <w:rPr>
          <w:rFonts w:ascii="Times New Roman" w:hAnsi="Times New Roman" w:cs="Times New Roman"/>
        </w:rPr>
        <w:tab/>
        <w:t xml:space="preserve">  </w:t>
      </w:r>
      <w:r w:rsidRPr="00380AE1">
        <w:rPr>
          <w:rFonts w:ascii="Times New Roman" w:hAnsi="Times New Roman" w:cs="Times New Roman"/>
        </w:rPr>
        <w:tab/>
      </w:r>
      <w:proofErr w:type="gramEnd"/>
      <w:r w:rsidRPr="00380AE1">
        <w:rPr>
          <w:rFonts w:ascii="Times New Roman" w:hAnsi="Times New Roman" w:cs="Times New Roman"/>
        </w:rPr>
        <w:t xml:space="preserve">                         </w:t>
      </w:r>
      <w:r w:rsidRPr="00380AE1">
        <w:rPr>
          <w:rFonts w:ascii="Times New Roman" w:hAnsi="Times New Roman" w:cs="Times New Roman"/>
          <w:b/>
        </w:rPr>
        <w:t xml:space="preserve"> 6.952.980.- Ft</w:t>
      </w:r>
    </w:p>
    <w:p w14:paraId="0F08F2C1" w14:textId="77777777" w:rsidR="003D244B" w:rsidRPr="00380AE1" w:rsidRDefault="003D244B" w:rsidP="003D244B">
      <w:pPr>
        <w:pStyle w:val="Szvegtrzs"/>
        <w:spacing w:line="240" w:lineRule="auto"/>
        <w:ind w:left="1080" w:right="-709"/>
        <w:jc w:val="left"/>
        <w:rPr>
          <w:rFonts w:ascii="Times New Roman" w:hAnsi="Times New Roman" w:cs="Times New Roman"/>
        </w:rPr>
      </w:pPr>
      <w:r w:rsidRPr="00380AE1">
        <w:rPr>
          <w:rFonts w:ascii="Times New Roman" w:hAnsi="Times New Roman" w:cs="Times New Roman"/>
        </w:rPr>
        <w:t>összegben hagyja jóvá a tárgyban kiírt pályázati forrásból való megvalósítással.</w:t>
      </w:r>
    </w:p>
    <w:p w14:paraId="65558B89" w14:textId="77777777" w:rsidR="003D244B" w:rsidRPr="00380AE1" w:rsidRDefault="003D244B" w:rsidP="003D244B">
      <w:pPr>
        <w:pStyle w:val="Szvegtrzs"/>
        <w:spacing w:line="240" w:lineRule="auto"/>
        <w:ind w:left="1080" w:right="-709" w:hanging="371"/>
        <w:jc w:val="left"/>
        <w:rPr>
          <w:rFonts w:ascii="Times New Roman" w:hAnsi="Times New Roman" w:cs="Times New Roman"/>
        </w:rPr>
      </w:pPr>
    </w:p>
    <w:p w14:paraId="1DD6F42B" w14:textId="77777777" w:rsidR="003D244B" w:rsidRPr="00380AE1" w:rsidRDefault="003D244B" w:rsidP="003D244B">
      <w:pPr>
        <w:pStyle w:val="Szvegtrzs"/>
        <w:numPr>
          <w:ilvl w:val="0"/>
          <w:numId w:val="32"/>
        </w:numPr>
        <w:spacing w:line="240" w:lineRule="auto"/>
        <w:rPr>
          <w:rFonts w:ascii="Times New Roman" w:hAnsi="Times New Roman" w:cs="Times New Roman"/>
          <w:i/>
        </w:rPr>
      </w:pPr>
      <w:r w:rsidRPr="00380AE1">
        <w:rPr>
          <w:rFonts w:ascii="Times New Roman" w:hAnsi="Times New Roman" w:cs="Times New Roman"/>
        </w:rPr>
        <w:t xml:space="preserve">A Képviselő-testület a határozat 2.) pontjában írt </w:t>
      </w:r>
      <w:r w:rsidRPr="00380AE1">
        <w:rPr>
          <w:rFonts w:ascii="Times New Roman" w:hAnsi="Times New Roman" w:cs="Times New Roman"/>
          <w:i/>
        </w:rPr>
        <w:t xml:space="preserve">önerő összegét az önkormányzat 2022. évi költségvetési rendelet </w:t>
      </w:r>
      <w:r w:rsidRPr="00380AE1">
        <w:rPr>
          <w:rFonts w:ascii="Times New Roman" w:hAnsi="Times New Roman" w:cs="Times New Roman"/>
          <w:b/>
          <w:bCs/>
          <w:i/>
        </w:rPr>
        <w:t xml:space="preserve">fejlesztési </w:t>
      </w:r>
      <w:r>
        <w:rPr>
          <w:rFonts w:ascii="Times New Roman" w:hAnsi="Times New Roman" w:cs="Times New Roman"/>
          <w:b/>
          <w:bCs/>
          <w:i/>
        </w:rPr>
        <w:t>cél</w:t>
      </w:r>
      <w:r w:rsidRPr="00380AE1">
        <w:rPr>
          <w:rFonts w:ascii="Times New Roman" w:hAnsi="Times New Roman" w:cs="Times New Roman"/>
          <w:b/>
          <w:bCs/>
          <w:i/>
        </w:rPr>
        <w:t xml:space="preserve">tartalék keret </w:t>
      </w:r>
      <w:r w:rsidRPr="00380AE1">
        <w:rPr>
          <w:rFonts w:ascii="Times New Roman" w:hAnsi="Times New Roman" w:cs="Times New Roman"/>
          <w:i/>
        </w:rPr>
        <w:t>terhére biztosítja, annak teljesítésére kötelezettséget vállal.</w:t>
      </w:r>
    </w:p>
    <w:p w14:paraId="5A61D097" w14:textId="77777777" w:rsidR="003D244B" w:rsidRPr="00380AE1" w:rsidRDefault="003D244B" w:rsidP="003D244B">
      <w:pPr>
        <w:pStyle w:val="Szvegtrzs"/>
        <w:spacing w:line="240" w:lineRule="auto"/>
        <w:ind w:left="720" w:right="-709"/>
        <w:jc w:val="left"/>
        <w:rPr>
          <w:rFonts w:ascii="Times New Roman" w:hAnsi="Times New Roman" w:cs="Times New Roman"/>
          <w:i/>
        </w:rPr>
      </w:pPr>
    </w:p>
    <w:p w14:paraId="758C08D1" w14:textId="521605CF" w:rsidR="003D244B" w:rsidRDefault="003D244B" w:rsidP="003D244B">
      <w:pPr>
        <w:pStyle w:val="Szvegtrzs"/>
        <w:numPr>
          <w:ilvl w:val="0"/>
          <w:numId w:val="32"/>
        </w:numPr>
        <w:spacing w:line="240" w:lineRule="auto"/>
        <w:rPr>
          <w:rFonts w:ascii="Times New Roman" w:hAnsi="Times New Roman" w:cs="Times New Roman"/>
          <w:iCs/>
        </w:rPr>
      </w:pPr>
      <w:r w:rsidRPr="00380AE1">
        <w:rPr>
          <w:rFonts w:ascii="Times New Roman" w:hAnsi="Times New Roman" w:cs="Times New Roman"/>
        </w:rPr>
        <w:t>A Képviselő-testület tudomásul veszi, hogy a projekt f</w:t>
      </w:r>
      <w:r w:rsidRPr="00380AE1">
        <w:rPr>
          <w:rFonts w:ascii="Times New Roman" w:hAnsi="Times New Roman" w:cs="Times New Roman"/>
          <w:iCs/>
        </w:rPr>
        <w:t xml:space="preserve">enntartási kötelezettsége a projektmegvalósítás befejezésétől számított 5 év, amely alatt az Önkormányzat támogatás visszafizetésének terhe mellett vállalja, hogy a projekt megfelel a 1303/2013/EU Rendelet 71. cikkében foglaltaknak. </w:t>
      </w:r>
    </w:p>
    <w:p w14:paraId="59203304" w14:textId="2908CFBB" w:rsidR="000A67AD" w:rsidRPr="00A011C4" w:rsidRDefault="00A011C4" w:rsidP="00A011C4">
      <w:pPr>
        <w:pStyle w:val="Listaszerbekezds"/>
        <w:numPr>
          <w:ilvl w:val="0"/>
          <w:numId w:val="34"/>
        </w:numPr>
        <w:rPr>
          <w:b/>
          <w:bCs/>
          <w:i/>
          <w:iCs/>
          <w:lang w:val="hu-HU"/>
        </w:rPr>
      </w:pPr>
      <w:r w:rsidRPr="00A011C4">
        <w:rPr>
          <w:b/>
          <w:bCs/>
          <w:i/>
          <w:iCs/>
          <w:lang w:val="hu-HU"/>
        </w:rPr>
        <w:t>Pályázat benyújtásra került. Intézkedés megtörtént.</w:t>
      </w:r>
    </w:p>
    <w:p w14:paraId="183B4392" w14:textId="23E9BDB9" w:rsidR="003D244B" w:rsidRPr="00380AE1" w:rsidRDefault="003D244B" w:rsidP="00A011C4">
      <w:pPr>
        <w:pStyle w:val="Szvegtrzs"/>
        <w:spacing w:line="240" w:lineRule="auto"/>
        <w:ind w:left="1080" w:right="-709"/>
        <w:jc w:val="left"/>
        <w:rPr>
          <w:rFonts w:ascii="Times New Roman" w:hAnsi="Times New Roman" w:cs="Times New Roman"/>
          <w:u w:val="single"/>
        </w:rPr>
      </w:pPr>
    </w:p>
    <w:p w14:paraId="5744C723" w14:textId="77777777" w:rsidR="003D244B" w:rsidRDefault="003D244B" w:rsidP="003D244B">
      <w:pPr>
        <w:pStyle w:val="Szvegtrzs"/>
        <w:spacing w:line="240" w:lineRule="auto"/>
        <w:ind w:left="1416" w:right="-567" w:firstLine="708"/>
        <w:jc w:val="left"/>
        <w:rPr>
          <w:rFonts w:ascii="Times New Roman" w:hAnsi="Times New Roman" w:cs="Times New Roman"/>
          <w:iCs/>
        </w:rPr>
      </w:pPr>
    </w:p>
    <w:p w14:paraId="04985BEA" w14:textId="77777777" w:rsidR="003D244B" w:rsidRPr="00380AE1" w:rsidRDefault="003D244B" w:rsidP="003D244B">
      <w:pPr>
        <w:pStyle w:val="Szvegtrzs"/>
        <w:spacing w:line="240" w:lineRule="auto"/>
        <w:ind w:left="1416" w:right="-567" w:firstLine="708"/>
        <w:jc w:val="left"/>
        <w:rPr>
          <w:rFonts w:ascii="Times New Roman" w:hAnsi="Times New Roman" w:cs="Times New Roman"/>
          <w:iCs/>
        </w:rPr>
      </w:pPr>
    </w:p>
    <w:p w14:paraId="609028B1" w14:textId="2C342928" w:rsidR="003D244B" w:rsidRDefault="003D244B" w:rsidP="000A67AD">
      <w:pPr>
        <w:contextualSpacing/>
        <w:jc w:val="left"/>
      </w:pPr>
      <w:r w:rsidRPr="000A67AD">
        <w:rPr>
          <w:bCs/>
          <w:sz w:val="22"/>
        </w:rPr>
        <w:t>12/2021. (VII. 12.) KT határozat</w:t>
      </w:r>
      <w:r w:rsidR="000A67AD">
        <w:rPr>
          <w:bCs/>
          <w:sz w:val="22"/>
        </w:rPr>
        <w:t xml:space="preserve">tal a </w:t>
      </w:r>
      <w:r>
        <w:t>Képviselő-testület a lejárt határidejű határozatok végrehajtásáról szóló tájékoztatót elfoga</w:t>
      </w:r>
      <w:r w:rsidR="000A67AD">
        <w:t>dt</w:t>
      </w:r>
      <w:r>
        <w:t xml:space="preserve">a. </w:t>
      </w:r>
    </w:p>
    <w:p w14:paraId="1575E7FE" w14:textId="77777777" w:rsidR="003D244B" w:rsidRDefault="003D244B" w:rsidP="003D24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DA9C885" w14:textId="472260CB" w:rsidR="003D244B" w:rsidRDefault="000A67AD" w:rsidP="003D244B">
      <w:pPr>
        <w:rPr>
          <w:b/>
        </w:rPr>
      </w:pPr>
      <w:r>
        <w:rPr>
          <w:b/>
        </w:rPr>
        <w:t>A</w:t>
      </w:r>
      <w:r w:rsidR="003D244B" w:rsidRPr="000B282A">
        <w:rPr>
          <w:b/>
        </w:rPr>
        <w:t xml:space="preserve"> Képviselő-testület</w:t>
      </w:r>
      <w:r w:rsidR="003D244B">
        <w:rPr>
          <w:b/>
        </w:rPr>
        <w:t xml:space="preserve"> módosította az</w:t>
      </w:r>
      <w:r w:rsidR="003D244B" w:rsidRPr="000B282A">
        <w:rPr>
          <w:b/>
        </w:rPr>
        <w:t xml:space="preserve"> Önkormányzat Képviselő-testületének a </w:t>
      </w:r>
      <w:r w:rsidR="003D244B">
        <w:rPr>
          <w:b/>
        </w:rPr>
        <w:t>2021. évi költségvetéséről szóló 3/2021. (II. 23.) önkormányzati rendeletét a 9</w:t>
      </w:r>
      <w:r w:rsidR="003D244B" w:rsidRPr="000B282A">
        <w:rPr>
          <w:b/>
        </w:rPr>
        <w:t>/20</w:t>
      </w:r>
      <w:r w:rsidR="003D244B">
        <w:rPr>
          <w:b/>
        </w:rPr>
        <w:t>21</w:t>
      </w:r>
      <w:r w:rsidR="003D244B" w:rsidRPr="000B282A">
        <w:rPr>
          <w:b/>
        </w:rPr>
        <w:t>. (</w:t>
      </w:r>
      <w:r w:rsidR="003D244B">
        <w:rPr>
          <w:b/>
        </w:rPr>
        <w:t>VII. 22.) önkormányzati rendelettel.</w:t>
      </w:r>
    </w:p>
    <w:p w14:paraId="657E7373" w14:textId="77777777" w:rsidR="003D244B" w:rsidRDefault="003D244B" w:rsidP="003D244B">
      <w:pPr>
        <w:rPr>
          <w:b/>
        </w:rPr>
      </w:pPr>
    </w:p>
    <w:p w14:paraId="3F1FFA83" w14:textId="77777777" w:rsidR="003D244B" w:rsidRPr="000B282A" w:rsidRDefault="003D244B" w:rsidP="003D244B">
      <w:pPr>
        <w:rPr>
          <w:b/>
        </w:rPr>
      </w:pPr>
    </w:p>
    <w:p w14:paraId="5852FB97" w14:textId="6644C3E3" w:rsidR="003D244B" w:rsidRDefault="003D244B" w:rsidP="000A67AD">
      <w:pPr>
        <w:contextualSpacing/>
        <w:jc w:val="left"/>
      </w:pPr>
      <w:r w:rsidRPr="000A67AD">
        <w:rPr>
          <w:bCs/>
          <w:sz w:val="22"/>
        </w:rPr>
        <w:t>13/2021. (VII. 12.) KT határozat</w:t>
      </w:r>
      <w:r w:rsidR="000A67AD">
        <w:rPr>
          <w:bCs/>
          <w:sz w:val="22"/>
        </w:rPr>
        <w:t xml:space="preserve">tal a </w:t>
      </w:r>
      <w:r>
        <w:t>Képviselő-testület elfogad</w:t>
      </w:r>
      <w:r w:rsidR="000A67AD">
        <w:t>t</w:t>
      </w:r>
      <w:r>
        <w:t>a a DAREH Bázis Zrt. Békéscsaba Gádoros Nagyközségben végzett szilárd hulladék elszállításával kapcsolatos munkájáról szóló beszámolót.</w:t>
      </w:r>
    </w:p>
    <w:p w14:paraId="028AAA00" w14:textId="7924C84A" w:rsidR="003D244B" w:rsidRPr="00A011C4" w:rsidRDefault="000A67AD" w:rsidP="000A67AD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bookmarkStart w:id="0" w:name="_Hlk80704478"/>
      <w:r w:rsidRPr="00A011C4">
        <w:rPr>
          <w:rFonts w:eastAsia="Times New Roman"/>
          <w:b/>
          <w:bCs/>
          <w:i/>
          <w:iCs/>
          <w:lang w:val="hu-HU" w:eastAsia="hu-HU"/>
        </w:rPr>
        <w:t xml:space="preserve">Az intézkedés </w:t>
      </w:r>
      <w:proofErr w:type="spellStart"/>
      <w:r w:rsidRPr="00A011C4">
        <w:rPr>
          <w:rFonts w:eastAsia="Times New Roman"/>
          <w:b/>
          <w:bCs/>
          <w:i/>
          <w:iCs/>
          <w:lang w:val="hu-HU" w:eastAsia="hu-HU"/>
        </w:rPr>
        <w:t>megtörént</w:t>
      </w:r>
      <w:proofErr w:type="spellEnd"/>
      <w:r w:rsidRPr="00A011C4">
        <w:rPr>
          <w:rFonts w:eastAsia="Times New Roman"/>
          <w:b/>
          <w:bCs/>
          <w:i/>
          <w:iCs/>
          <w:lang w:val="hu-HU" w:eastAsia="hu-HU"/>
        </w:rPr>
        <w:t>.</w:t>
      </w:r>
    </w:p>
    <w:bookmarkEnd w:id="0"/>
    <w:p w14:paraId="7A5CF3E3" w14:textId="77777777" w:rsidR="003D244B" w:rsidRDefault="003D244B" w:rsidP="003D24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B054CCB" w14:textId="77777777" w:rsidR="003D244B" w:rsidRDefault="003D244B" w:rsidP="003D244B"/>
    <w:p w14:paraId="0086674F" w14:textId="37EE0D7F" w:rsidR="003D244B" w:rsidRDefault="003D244B" w:rsidP="000A67AD">
      <w:pPr>
        <w:contextualSpacing/>
        <w:jc w:val="left"/>
      </w:pPr>
      <w:r w:rsidRPr="000A67AD">
        <w:rPr>
          <w:bCs/>
          <w:sz w:val="22"/>
        </w:rPr>
        <w:t>14/2021. (VII. 12.) KT határozat</w:t>
      </w:r>
      <w:r w:rsidR="000A67AD">
        <w:rPr>
          <w:bCs/>
          <w:sz w:val="22"/>
        </w:rPr>
        <w:t xml:space="preserve">tal a </w:t>
      </w:r>
      <w:r>
        <w:t>Képviselő-testület elfogad</w:t>
      </w:r>
      <w:r w:rsidR="000A67AD">
        <w:t>t</w:t>
      </w:r>
      <w:r>
        <w:t>a a közfoglalkoztatás helyzetéről és a START munkaprogramról szóló tájékoztatót.</w:t>
      </w:r>
    </w:p>
    <w:p w14:paraId="115735F7" w14:textId="40B4D0A4" w:rsidR="000A67AD" w:rsidRPr="00A011C4" w:rsidRDefault="000A67AD" w:rsidP="000A67AD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3F35FF5E" w14:textId="77777777" w:rsidR="003D244B" w:rsidRPr="00B833ED" w:rsidRDefault="003D244B" w:rsidP="003D244B"/>
    <w:p w14:paraId="60742DA1" w14:textId="5BE993C1" w:rsidR="003D244B" w:rsidRDefault="003D244B" w:rsidP="000A67AD">
      <w:pPr>
        <w:contextualSpacing/>
        <w:jc w:val="left"/>
        <w:rPr>
          <w:color w:val="00000A"/>
        </w:rPr>
      </w:pPr>
      <w:r w:rsidRPr="000A67AD">
        <w:rPr>
          <w:bCs/>
          <w:sz w:val="22"/>
        </w:rPr>
        <w:t>15/2021. (VII. 12.) KT határozat</w:t>
      </w:r>
      <w:r w:rsidR="000A67AD">
        <w:rPr>
          <w:bCs/>
          <w:sz w:val="22"/>
        </w:rPr>
        <w:t xml:space="preserve">tal a </w:t>
      </w:r>
      <w:r>
        <w:t>Képviselő-testület dönt</w:t>
      </w:r>
      <w:r w:rsidR="000A67AD">
        <w:t>ött</w:t>
      </w:r>
      <w:r>
        <w:t xml:space="preserve"> arról</w:t>
      </w:r>
      <w:r>
        <w:rPr>
          <w:color w:val="00000A"/>
        </w:rPr>
        <w:t>, hogy a Gádoros Nagyközség közigazgatási területén az iskola-egészségügyi ellátási körzetet (040097106) 2021. 08. 01. napjától betöltetlenné nyilvánít</w:t>
      </w:r>
      <w:r w:rsidR="000A67AD">
        <w:rPr>
          <w:color w:val="00000A"/>
        </w:rPr>
        <w:t>ja</w:t>
      </w:r>
      <w:r>
        <w:rPr>
          <w:color w:val="00000A"/>
        </w:rPr>
        <w:t xml:space="preserve"> és a továbbiakban tartós helyettesítéssel látja el. </w:t>
      </w:r>
    </w:p>
    <w:p w14:paraId="09FD3935" w14:textId="7595BDAA" w:rsidR="003D244B" w:rsidRDefault="003D244B" w:rsidP="003D244B">
      <w:r>
        <w:t>Felhatalmaz</w:t>
      </w:r>
      <w:r w:rsidR="000A67AD">
        <w:t>t</w:t>
      </w:r>
      <w:r>
        <w:t>a a Polgármester Urat, hogy az ellátás érdekében a szükséges intézkedés, szerződéskötés megtételére.</w:t>
      </w:r>
    </w:p>
    <w:p w14:paraId="0D144D88" w14:textId="77777777" w:rsidR="000A67AD" w:rsidRPr="00A011C4" w:rsidRDefault="000A67AD" w:rsidP="000A67AD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52884F3D" w14:textId="77777777" w:rsidR="003D244B" w:rsidRDefault="003D244B" w:rsidP="003D244B"/>
    <w:p w14:paraId="76BDAD82" w14:textId="4B5E6F6F" w:rsidR="003D244B" w:rsidRPr="000149A2" w:rsidRDefault="003D244B" w:rsidP="000A67AD">
      <w:pPr>
        <w:contextualSpacing/>
        <w:jc w:val="left"/>
      </w:pPr>
      <w:r w:rsidRPr="000A67AD">
        <w:rPr>
          <w:bCs/>
          <w:sz w:val="22"/>
        </w:rPr>
        <w:t>16/2021. (VII. 12.) KT határozat</w:t>
      </w:r>
      <w:r w:rsidR="000A67AD">
        <w:rPr>
          <w:bCs/>
          <w:sz w:val="22"/>
        </w:rPr>
        <w:t xml:space="preserve">tal a </w:t>
      </w:r>
      <w:r w:rsidRPr="000149A2">
        <w:t>Képviselő-testület dönt</w:t>
      </w:r>
      <w:r w:rsidR="000A67AD">
        <w:t>ött</w:t>
      </w:r>
      <w:r w:rsidRPr="000149A2">
        <w:t xml:space="preserve"> arról, hogy a Gádoros Nagyközség közigazgatási területén az</w:t>
      </w:r>
      <w:r>
        <w:t xml:space="preserve"> Önkormányzat gyermekorvosi ellátáshoz</w:t>
      </w:r>
      <w:r w:rsidRPr="000149A2">
        <w:t xml:space="preserve"> 2021. július 01. napjától szakasszisztensi feladatokra 1 főt, és 4 órában takarít</w:t>
      </w:r>
      <w:r>
        <w:t>ói</w:t>
      </w:r>
      <w:r w:rsidRPr="000149A2">
        <w:t xml:space="preserve"> munk</w:t>
      </w:r>
      <w:r>
        <w:t xml:space="preserve">a ellátására </w:t>
      </w:r>
      <w:r w:rsidRPr="000149A2">
        <w:t xml:space="preserve">1 főt </w:t>
      </w:r>
      <w:r>
        <w:t>felvesz</w:t>
      </w:r>
      <w:r w:rsidRPr="000149A2">
        <w:t>.</w:t>
      </w:r>
    </w:p>
    <w:p w14:paraId="1E0E5A81" w14:textId="092CE83F" w:rsidR="003D244B" w:rsidRPr="000149A2" w:rsidRDefault="003D244B" w:rsidP="003D244B">
      <w:r w:rsidRPr="000149A2">
        <w:t>Felhatalmaz</w:t>
      </w:r>
      <w:r w:rsidR="000A67AD">
        <w:t>t</w:t>
      </w:r>
      <w:r w:rsidRPr="000149A2">
        <w:t>a a Polgármester Urat, hogy az ellátás érdekében a szükséges intézkedés, szerződéskötés megtételére.</w:t>
      </w:r>
    </w:p>
    <w:p w14:paraId="13409C38" w14:textId="77777777" w:rsidR="00D26C2C" w:rsidRPr="00A011C4" w:rsidRDefault="00D26C2C" w:rsidP="00D26C2C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27B2CC8C" w14:textId="77777777" w:rsidR="003D244B" w:rsidRDefault="003D244B" w:rsidP="003D244B"/>
    <w:p w14:paraId="1D7B73DC" w14:textId="742662D7" w:rsidR="003D244B" w:rsidRDefault="003D244B" w:rsidP="00D26C2C">
      <w:pPr>
        <w:contextualSpacing/>
        <w:jc w:val="left"/>
      </w:pPr>
      <w:r w:rsidRPr="00D26C2C">
        <w:rPr>
          <w:bCs/>
          <w:sz w:val="22"/>
        </w:rPr>
        <w:t>17/2021. (VII. 12.) KT határozat</w:t>
      </w:r>
      <w:r w:rsidR="00D26C2C">
        <w:rPr>
          <w:bCs/>
          <w:sz w:val="22"/>
        </w:rPr>
        <w:t xml:space="preserve">tal a </w:t>
      </w:r>
      <w:r>
        <w:t>Képviselő-testület jóváhagy</w:t>
      </w:r>
      <w:r w:rsidR="00D26C2C">
        <w:t>t</w:t>
      </w:r>
      <w:r>
        <w:t>a, tudomásul ve</w:t>
      </w:r>
      <w:r w:rsidR="00D26C2C">
        <w:t>tte</w:t>
      </w:r>
      <w:r>
        <w:t xml:space="preserve"> a</w:t>
      </w:r>
      <w:r w:rsidRPr="00EF3455">
        <w:t xml:space="preserve"> TOMINELL-DENT Kft.</w:t>
      </w:r>
      <w:r>
        <w:t xml:space="preserve">-vel </w:t>
      </w:r>
      <w:r w:rsidRPr="007154E7">
        <w:rPr>
          <w:b/>
          <w:bCs/>
        </w:rPr>
        <w:t>(</w:t>
      </w:r>
      <w:r w:rsidRPr="007154E7">
        <w:t>székhely: 5920 Csorvás, Móra Ferenc utca 19</w:t>
      </w:r>
      <w:r>
        <w:t>.) készült NEAK finanszírozás elszámolásáról szóló megállapodást.</w:t>
      </w:r>
    </w:p>
    <w:p w14:paraId="6630C1BD" w14:textId="77777777" w:rsidR="00D26C2C" w:rsidRPr="00A011C4" w:rsidRDefault="00D26C2C" w:rsidP="00D26C2C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24187E03" w14:textId="77777777" w:rsidR="003D244B" w:rsidRPr="00EF3455" w:rsidRDefault="003D244B" w:rsidP="003D244B">
      <w:pPr>
        <w:spacing w:line="276" w:lineRule="auto"/>
        <w:rPr>
          <w:rFonts w:eastAsia="Times New Roman"/>
          <w:lang w:eastAsia="zh-CN"/>
        </w:rPr>
      </w:pPr>
    </w:p>
    <w:p w14:paraId="6A83DBA5" w14:textId="1BB4125A" w:rsidR="003D244B" w:rsidRDefault="003D244B" w:rsidP="00D26C2C">
      <w:pPr>
        <w:contextualSpacing/>
        <w:jc w:val="left"/>
      </w:pPr>
      <w:r w:rsidRPr="00D26C2C">
        <w:rPr>
          <w:bCs/>
          <w:sz w:val="22"/>
        </w:rPr>
        <w:t>18/2021. (VII. 12.) KT határozat</w:t>
      </w:r>
      <w:r w:rsidR="00D26C2C">
        <w:rPr>
          <w:bCs/>
          <w:sz w:val="22"/>
        </w:rPr>
        <w:t>tal a K</w:t>
      </w:r>
      <w:r w:rsidRPr="002C65ED">
        <w:t>épviselő-testület</w:t>
      </w:r>
      <w:r>
        <w:t xml:space="preserve"> megismerte és elfogad</w:t>
      </w:r>
      <w:r w:rsidR="00D26C2C">
        <w:t>t</w:t>
      </w:r>
      <w:r>
        <w:t>a Fekete Tiborné egészségügyi vállalkozó 2021. évi I. félévi beszámolóját, az ingyenes vérvételi szolgáltatásról.</w:t>
      </w:r>
    </w:p>
    <w:p w14:paraId="77854E97" w14:textId="77777777" w:rsidR="00D26C2C" w:rsidRPr="00A011C4" w:rsidRDefault="00D26C2C" w:rsidP="00D26C2C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5F8E41B9" w14:textId="77777777" w:rsidR="003D244B" w:rsidRDefault="003D244B" w:rsidP="003D244B"/>
    <w:p w14:paraId="4AF3CC4D" w14:textId="77777777" w:rsidR="003D244B" w:rsidRDefault="003D244B" w:rsidP="003D244B"/>
    <w:p w14:paraId="256D1CD2" w14:textId="7B2A3413" w:rsidR="003D244B" w:rsidRDefault="003D244B" w:rsidP="00D26C2C">
      <w:pPr>
        <w:contextualSpacing/>
        <w:jc w:val="left"/>
      </w:pPr>
      <w:r w:rsidRPr="00D26C2C">
        <w:rPr>
          <w:bCs/>
          <w:sz w:val="22"/>
        </w:rPr>
        <w:t>19/2021. (VII. 12.) KT határozat</w:t>
      </w:r>
      <w:r w:rsidR="00D26C2C">
        <w:rPr>
          <w:bCs/>
          <w:sz w:val="22"/>
        </w:rPr>
        <w:t xml:space="preserve">tal a </w:t>
      </w:r>
      <w:r>
        <w:t>Képviselő-testület a Gádorosi Idősekért Alapítvány pénzügyi beszámolóját és a tevékenységéről szóló tájékoztatást tudomásul ve</w:t>
      </w:r>
      <w:r w:rsidR="00D26C2C">
        <w:t>tte</w:t>
      </w:r>
      <w:r>
        <w:t xml:space="preserve">. </w:t>
      </w:r>
    </w:p>
    <w:p w14:paraId="602D8680" w14:textId="77777777" w:rsidR="003D244B" w:rsidRDefault="003D244B" w:rsidP="003D244B">
      <w:r>
        <w:t>Polgármester úr a Gádorosi Idősekért Alapítvány alapító okiratának, dokumentumának aktualizálásáról intézkedést kezdeményez.</w:t>
      </w:r>
    </w:p>
    <w:p w14:paraId="4D8DB42A" w14:textId="246641EE" w:rsidR="003D244B" w:rsidRPr="00A011C4" w:rsidRDefault="006A0869" w:rsidP="006A0869">
      <w:pPr>
        <w:pStyle w:val="Listaszerbekezds"/>
        <w:numPr>
          <w:ilvl w:val="0"/>
          <w:numId w:val="34"/>
        </w:numPr>
        <w:rPr>
          <w:b/>
          <w:bCs/>
        </w:rPr>
      </w:pPr>
      <w:r w:rsidRPr="00A011C4">
        <w:rPr>
          <w:b/>
          <w:bCs/>
          <w:lang w:val="hu-HU"/>
        </w:rPr>
        <w:t>Az intézkedés folyamatban van.</w:t>
      </w:r>
    </w:p>
    <w:p w14:paraId="00A9C244" w14:textId="77777777" w:rsidR="003D244B" w:rsidRDefault="003D244B" w:rsidP="003D244B"/>
    <w:p w14:paraId="16AAE6E0" w14:textId="0C8A19EF" w:rsidR="003D244B" w:rsidRPr="00AF08F8" w:rsidRDefault="003D244B" w:rsidP="006A0869">
      <w:pPr>
        <w:contextualSpacing/>
        <w:jc w:val="left"/>
        <w:rPr>
          <w:rFonts w:eastAsia="Times New Roman"/>
          <w:b/>
          <w:sz w:val="22"/>
          <w:lang w:eastAsia="hu-HU"/>
        </w:rPr>
      </w:pPr>
      <w:r w:rsidRPr="006A0869">
        <w:rPr>
          <w:bCs/>
          <w:sz w:val="22"/>
        </w:rPr>
        <w:lastRenderedPageBreak/>
        <w:t>20/2021. (VII. 12.) KT határozat</w:t>
      </w:r>
      <w:r w:rsidR="006A0869">
        <w:rPr>
          <w:bCs/>
          <w:sz w:val="22"/>
        </w:rPr>
        <w:t xml:space="preserve">tal a </w:t>
      </w:r>
      <w:r w:rsidRPr="00AF08F8">
        <w:t>Képviselő-testület</w:t>
      </w:r>
      <w:r>
        <w:t xml:space="preserve"> </w:t>
      </w:r>
      <w:r w:rsidRPr="00AF08F8">
        <w:t xml:space="preserve">a </w:t>
      </w:r>
      <w:r>
        <w:t xml:space="preserve">Gádorosi Labdarúgó SE részére </w:t>
      </w:r>
      <w:proofErr w:type="gramStart"/>
      <w:r>
        <w:t>1.500.000,-</w:t>
      </w:r>
      <w:proofErr w:type="gramEnd"/>
      <w:r>
        <w:t xml:space="preserve"> Ft-ot, azaz Egymillió-ötszázezer Forintot biztosít</w:t>
      </w:r>
      <w:r w:rsidR="006A0869">
        <w:t>ott</w:t>
      </w:r>
      <w:r>
        <w:t xml:space="preserve"> a költségvetési tartalék terhére, az előzőekben kiutalt támogatás tételes, számlákkal való elszámolásával egyidejűleg.</w:t>
      </w:r>
    </w:p>
    <w:p w14:paraId="3567D09B" w14:textId="4092A28C" w:rsidR="003D244B" w:rsidRPr="00A011C4" w:rsidRDefault="006A0869" w:rsidP="006A0869">
      <w:pPr>
        <w:pStyle w:val="Listaszerbekezds"/>
        <w:numPr>
          <w:ilvl w:val="0"/>
          <w:numId w:val="34"/>
        </w:numPr>
        <w:jc w:val="left"/>
        <w:rPr>
          <w:b/>
          <w:i/>
          <w:iCs/>
          <w:lang w:eastAsia="hu-HU"/>
        </w:rPr>
      </w:pPr>
      <w:r w:rsidRPr="00A011C4">
        <w:rPr>
          <w:b/>
          <w:i/>
          <w:iCs/>
          <w:lang w:val="hu-HU" w:eastAsia="hu-HU"/>
        </w:rPr>
        <w:t>A Labdarúgó SE az elszámoláshoz szükséges számlákat megküldte. Eddig 1 millió Ft összeget vett fel a pénztárból.</w:t>
      </w:r>
    </w:p>
    <w:p w14:paraId="3B8269A2" w14:textId="77777777" w:rsidR="003D244B" w:rsidRDefault="003D244B" w:rsidP="003D244B">
      <w:pPr>
        <w:jc w:val="left"/>
        <w:rPr>
          <w:lang w:eastAsia="hu-HU"/>
        </w:rPr>
      </w:pPr>
    </w:p>
    <w:p w14:paraId="151B3AE7" w14:textId="77777777" w:rsidR="003D244B" w:rsidRPr="00AF08F8" w:rsidRDefault="003D244B" w:rsidP="003D244B">
      <w:pPr>
        <w:jc w:val="left"/>
        <w:rPr>
          <w:lang w:eastAsia="hu-HU"/>
        </w:rPr>
      </w:pPr>
    </w:p>
    <w:p w14:paraId="701DC2DB" w14:textId="72023B49" w:rsidR="003D244B" w:rsidRPr="00690C03" w:rsidRDefault="003D244B" w:rsidP="006A0869">
      <w:pPr>
        <w:contextualSpacing/>
        <w:jc w:val="left"/>
        <w:rPr>
          <w:lang w:eastAsia="ar-SA"/>
        </w:rPr>
      </w:pPr>
      <w:r w:rsidRPr="006A0869">
        <w:rPr>
          <w:bCs/>
          <w:sz w:val="22"/>
        </w:rPr>
        <w:t>21/2021. (VII. 12.) KT határozat</w:t>
      </w:r>
      <w:r w:rsidR="006A0869">
        <w:rPr>
          <w:bCs/>
          <w:sz w:val="22"/>
        </w:rPr>
        <w:t xml:space="preserve">tal a </w:t>
      </w:r>
      <w:r w:rsidRPr="00AF08F8">
        <w:t xml:space="preserve">Képviselő-testület a „Virágos, rendezett porta” elismerés adományozására egy </w:t>
      </w:r>
      <w:r>
        <w:t>munkacsoportot</w:t>
      </w:r>
      <w:r w:rsidRPr="00AF08F8">
        <w:t xml:space="preserve"> hoz</w:t>
      </w:r>
      <w:r w:rsidR="006A0869">
        <w:t>ott</w:t>
      </w:r>
      <w:r w:rsidRPr="00AF08F8">
        <w:t xml:space="preserve"> létre, </w:t>
      </w:r>
      <w:r w:rsidRPr="00690C03">
        <w:rPr>
          <w:lang w:eastAsia="ar-SA"/>
        </w:rPr>
        <w:t>mely bizottság feladata teljesítésével szűnik meg.</w:t>
      </w:r>
    </w:p>
    <w:p w14:paraId="40C94611" w14:textId="77777777" w:rsidR="003D244B" w:rsidRPr="00AF08F8" w:rsidRDefault="003D244B" w:rsidP="003D244B">
      <w:pPr>
        <w:spacing w:line="259" w:lineRule="auto"/>
        <w:rPr>
          <w:rFonts w:eastAsia="Times New Roman"/>
          <w:b/>
          <w:sz w:val="22"/>
          <w:lang w:eastAsia="hu-HU"/>
        </w:rPr>
      </w:pPr>
      <w:r>
        <w:t>A</w:t>
      </w:r>
      <w:r w:rsidRPr="00AF08F8">
        <w:t xml:space="preserve">z alábbi tagokkal: </w:t>
      </w:r>
      <w:r>
        <w:t xml:space="preserve">Varga Balázs alpolgármester, Fekete Tiborné és Simondán Vilmos települési képviselők. </w:t>
      </w:r>
    </w:p>
    <w:p w14:paraId="0491D36B" w14:textId="6C027BF0" w:rsidR="003D244B" w:rsidRPr="00A011C4" w:rsidRDefault="006A0869" w:rsidP="006A0869">
      <w:pPr>
        <w:pStyle w:val="Listaszerbekezds"/>
        <w:numPr>
          <w:ilvl w:val="0"/>
          <w:numId w:val="34"/>
        </w:numPr>
        <w:jc w:val="left"/>
        <w:rPr>
          <w:b/>
          <w:i/>
          <w:iCs/>
          <w:lang w:eastAsia="hu-HU"/>
        </w:rPr>
      </w:pPr>
      <w:r w:rsidRPr="00A011C4">
        <w:rPr>
          <w:b/>
          <w:i/>
          <w:iCs/>
          <w:lang w:val="hu-HU" w:eastAsia="hu-HU"/>
        </w:rPr>
        <w:t>Az intézkedés folyamatban van.</w:t>
      </w:r>
    </w:p>
    <w:p w14:paraId="2F92FE0F" w14:textId="77777777" w:rsidR="003D244B" w:rsidRDefault="003D244B" w:rsidP="003D244B">
      <w:pPr>
        <w:jc w:val="left"/>
        <w:rPr>
          <w:lang w:eastAsia="hu-HU"/>
        </w:rPr>
      </w:pPr>
    </w:p>
    <w:p w14:paraId="35294703" w14:textId="77777777" w:rsidR="003D244B" w:rsidRPr="00AF08F8" w:rsidRDefault="003D244B" w:rsidP="003D244B">
      <w:pPr>
        <w:jc w:val="left"/>
        <w:rPr>
          <w:lang w:eastAsia="hu-HU"/>
        </w:rPr>
      </w:pPr>
    </w:p>
    <w:p w14:paraId="07D6665A" w14:textId="07C3F038" w:rsidR="003D244B" w:rsidRDefault="003D244B" w:rsidP="006A0869">
      <w:pPr>
        <w:contextualSpacing/>
        <w:jc w:val="left"/>
      </w:pPr>
      <w:r w:rsidRPr="006A0869">
        <w:rPr>
          <w:bCs/>
          <w:sz w:val="22"/>
        </w:rPr>
        <w:t>22/2021. (VII. 12.) KT határozat</w:t>
      </w:r>
      <w:r w:rsidR="006A0869">
        <w:rPr>
          <w:bCs/>
          <w:sz w:val="22"/>
        </w:rPr>
        <w:t xml:space="preserve">tal a </w:t>
      </w:r>
      <w:r>
        <w:t>Képviselő-testület dönt</w:t>
      </w:r>
      <w:r w:rsidR="006A0869">
        <w:t>ött</w:t>
      </w:r>
      <w:r>
        <w:t xml:space="preserve"> arról, hogy a 2021/2022-es nevelési év óvodakezdés és beiskolázás támogatására, a </w:t>
      </w:r>
      <w:r w:rsidRPr="00E57C5F">
        <w:t>202</w:t>
      </w:r>
      <w:r>
        <w:t>1</w:t>
      </w:r>
      <w:r w:rsidRPr="00E57C5F">
        <w:t>. augusztus 13. napja</w:t>
      </w:r>
      <w:r>
        <w:t xml:space="preserve"> szerinti lakcímnyilvántartás alapján Gádorosi lakcímmel, illetve tartózkodási hellyel rendelkező és életvitelszerűen itt élő g</w:t>
      </w:r>
      <w:r w:rsidRPr="00864AF4">
        <w:t xml:space="preserve">yermek </w:t>
      </w:r>
      <w:r>
        <w:t>(</w:t>
      </w:r>
      <w:r w:rsidRPr="00E57C5F">
        <w:t>2021. szeptemberében</w:t>
      </w:r>
      <w:r>
        <w:t xml:space="preserve"> 2,5 éves kortól óvodai nevelésben részesülő, illetve 16 éves koráig tanköteles gyermekek) részére 7.000.- Forint/fő támogatási összeget állapít meg a szociális keret terhére, a pandémiára tekintettel.</w:t>
      </w:r>
    </w:p>
    <w:p w14:paraId="5B6501D9" w14:textId="4D3FAF8F" w:rsidR="003D244B" w:rsidRPr="00A011C4" w:rsidRDefault="006A0869" w:rsidP="006A0869">
      <w:pPr>
        <w:pStyle w:val="Listaszerbekezds"/>
        <w:numPr>
          <w:ilvl w:val="0"/>
          <w:numId w:val="34"/>
        </w:numPr>
        <w:rPr>
          <w:b/>
          <w:bCs/>
        </w:rPr>
      </w:pPr>
      <w:r w:rsidRPr="00A011C4">
        <w:rPr>
          <w:b/>
          <w:bCs/>
          <w:lang w:val="hu-HU"/>
        </w:rPr>
        <w:t>Az intézkedés folyamatban van.</w:t>
      </w:r>
    </w:p>
    <w:p w14:paraId="4D04D812" w14:textId="77777777" w:rsidR="003D244B" w:rsidRDefault="003D244B" w:rsidP="003D244B"/>
    <w:p w14:paraId="2AA202CF" w14:textId="1009D187" w:rsidR="003D244B" w:rsidRDefault="003D244B" w:rsidP="009B13E4">
      <w:pPr>
        <w:contextualSpacing/>
        <w:jc w:val="left"/>
        <w:rPr>
          <w:rFonts w:eastAsia="Times New Roman"/>
          <w:lang w:eastAsia="hu-HU"/>
        </w:rPr>
      </w:pPr>
      <w:r w:rsidRPr="009B13E4">
        <w:rPr>
          <w:bCs/>
          <w:sz w:val="22"/>
        </w:rPr>
        <w:t>23/2021. (VII. 12.) KT határozat</w:t>
      </w:r>
      <w:r w:rsidR="009B13E4">
        <w:rPr>
          <w:bCs/>
          <w:sz w:val="22"/>
        </w:rPr>
        <w:t xml:space="preserve">tal a </w:t>
      </w:r>
      <w:r>
        <w:rPr>
          <w:rFonts w:eastAsia="Times New Roman"/>
          <w:lang w:eastAsia="hu-HU"/>
        </w:rPr>
        <w:t>Képviselő-testület</w:t>
      </w:r>
      <w:r w:rsidRPr="005119BC">
        <w:rPr>
          <w:rFonts w:eastAsia="Times New Roman"/>
          <w:lang w:eastAsia="hu-HU"/>
        </w:rPr>
        <w:t xml:space="preserve"> úgy dönt</w:t>
      </w:r>
      <w:r w:rsidR="009B13E4">
        <w:rPr>
          <w:rFonts w:eastAsia="Times New Roman"/>
          <w:lang w:eastAsia="hu-HU"/>
        </w:rPr>
        <w:t>ött</w:t>
      </w:r>
      <w:r w:rsidRPr="005119BC">
        <w:rPr>
          <w:rFonts w:eastAsia="Times New Roman"/>
          <w:lang w:eastAsia="hu-HU"/>
        </w:rPr>
        <w:t>, hogy a 2021. évi közmeghallgatást 2021</w:t>
      </w:r>
      <w:r w:rsidRPr="005119BC">
        <w:rPr>
          <w:rFonts w:eastAsia="Times New Roman"/>
          <w:color w:val="FF0000"/>
          <w:lang w:eastAsia="hu-HU"/>
        </w:rPr>
        <w:t xml:space="preserve">. </w:t>
      </w:r>
      <w:r>
        <w:rPr>
          <w:rFonts w:eastAsia="Times New Roman"/>
          <w:lang w:eastAsia="hu-HU"/>
        </w:rPr>
        <w:t>szeptember 04-én vagy szeptember 11-én</w:t>
      </w:r>
      <w:r w:rsidRPr="005119BC">
        <w:rPr>
          <w:rFonts w:eastAsia="Times New Roman"/>
          <w:lang w:eastAsia="hu-HU"/>
        </w:rPr>
        <w:t xml:space="preserve"> 14 órai kezdettel tartja</w:t>
      </w:r>
      <w:r>
        <w:rPr>
          <w:rFonts w:eastAsia="Times New Roman"/>
          <w:lang w:eastAsia="hu-HU"/>
        </w:rPr>
        <w:t>, az alábbi napirendekkel:</w:t>
      </w:r>
    </w:p>
    <w:p w14:paraId="0EDFF0A7" w14:textId="77777777" w:rsidR="003D244B" w:rsidRDefault="003D244B" w:rsidP="003D244B">
      <w:pPr>
        <w:pStyle w:val="Listaszerbekezds"/>
        <w:numPr>
          <w:ilvl w:val="0"/>
          <w:numId w:val="35"/>
        </w:numPr>
        <w:spacing w:line="240" w:lineRule="auto"/>
        <w:rPr>
          <w:rFonts w:eastAsia="Times New Roman"/>
          <w:lang w:eastAsia="hu-HU"/>
        </w:rPr>
      </w:pPr>
      <w:r w:rsidRPr="006925EB">
        <w:rPr>
          <w:rFonts w:eastAsia="Times New Roman"/>
          <w:lang w:eastAsia="hu-HU"/>
        </w:rPr>
        <w:t>Tájékoztató a 202</w:t>
      </w:r>
      <w:r>
        <w:rPr>
          <w:rFonts w:eastAsia="Times New Roman"/>
          <w:lang w:eastAsia="hu-HU"/>
        </w:rPr>
        <w:t>1</w:t>
      </w:r>
      <w:r w:rsidRPr="006925EB">
        <w:rPr>
          <w:rFonts w:eastAsia="Times New Roman"/>
          <w:lang w:eastAsia="hu-HU"/>
        </w:rPr>
        <w:t>. évi költségvetés</w:t>
      </w:r>
      <w:r>
        <w:rPr>
          <w:rFonts w:eastAsia="Times New Roman"/>
          <w:lang w:eastAsia="hu-HU"/>
        </w:rPr>
        <w:t>ről</w:t>
      </w:r>
    </w:p>
    <w:p w14:paraId="40200079" w14:textId="77777777" w:rsidR="003D244B" w:rsidRDefault="003D244B" w:rsidP="003D244B">
      <w:pPr>
        <w:pStyle w:val="Listaszerbekezds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Előadó: Dr. Szilágyi Tibor polgármester</w:t>
      </w:r>
    </w:p>
    <w:p w14:paraId="0752F859" w14:textId="77777777" w:rsidR="003D244B" w:rsidRDefault="003D244B" w:rsidP="003D244B">
      <w:pPr>
        <w:pStyle w:val="Listaszerbekezds"/>
        <w:numPr>
          <w:ilvl w:val="0"/>
          <w:numId w:val="35"/>
        </w:numPr>
        <w:spacing w:line="240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Bejelentések, egyebek</w:t>
      </w:r>
    </w:p>
    <w:p w14:paraId="57F20DDD" w14:textId="77777777" w:rsidR="003D244B" w:rsidRPr="005119BC" w:rsidRDefault="003D244B" w:rsidP="003D244B">
      <w:pPr>
        <w:rPr>
          <w:rFonts w:eastAsia="Times New Roman"/>
          <w:lang w:eastAsia="hu-HU"/>
        </w:rPr>
      </w:pPr>
      <w:r w:rsidRPr="005119BC">
        <w:rPr>
          <w:rFonts w:eastAsia="Times New Roman"/>
          <w:lang w:eastAsia="hu-HU"/>
        </w:rPr>
        <w:t>A Polgármester a közmeghallgatás összehívásáról, a lakosság helyben szokásos módon történő tájékoztatásáról gondoskodik.</w:t>
      </w:r>
    </w:p>
    <w:p w14:paraId="7C0AC760" w14:textId="10D28277" w:rsidR="003D244B" w:rsidRPr="00A011C4" w:rsidRDefault="009B13E4" w:rsidP="009B13E4">
      <w:pPr>
        <w:pStyle w:val="Listaszerbekezds"/>
        <w:numPr>
          <w:ilvl w:val="0"/>
          <w:numId w:val="34"/>
        </w:numPr>
        <w:rPr>
          <w:rFonts w:eastAsia="Times New Roman"/>
          <w:b/>
          <w:bCs/>
          <w:i/>
          <w:iCs/>
          <w:lang w:eastAsia="hu-HU"/>
        </w:rPr>
      </w:pPr>
      <w:r w:rsidRPr="00A011C4">
        <w:rPr>
          <w:rFonts w:eastAsia="Times New Roman"/>
          <w:b/>
          <w:bCs/>
          <w:i/>
          <w:iCs/>
          <w:lang w:val="hu-HU" w:eastAsia="hu-HU"/>
        </w:rPr>
        <w:t xml:space="preserve">A közmeghallgatás időpontja 2021. szeptember 10. napjára 17:00 órára változott. </w:t>
      </w:r>
    </w:p>
    <w:p w14:paraId="6DAF9D51" w14:textId="77777777" w:rsidR="003D244B" w:rsidRDefault="003D244B" w:rsidP="003D244B">
      <w:pPr>
        <w:rPr>
          <w:rFonts w:eastAsia="Times New Roman"/>
          <w:lang w:eastAsia="hu-HU"/>
        </w:rPr>
      </w:pPr>
    </w:p>
    <w:p w14:paraId="4F55DFFD" w14:textId="247059B3" w:rsidR="003D244B" w:rsidRDefault="003D244B" w:rsidP="009B13E4">
      <w:pPr>
        <w:contextualSpacing/>
        <w:jc w:val="left"/>
      </w:pPr>
      <w:r w:rsidRPr="009B13E4">
        <w:rPr>
          <w:bCs/>
          <w:sz w:val="22"/>
        </w:rPr>
        <w:t>24/2021. (VII. 12.) KT határozat</w:t>
      </w:r>
      <w:r w:rsidR="009B13E4">
        <w:rPr>
          <w:bCs/>
          <w:sz w:val="22"/>
        </w:rPr>
        <w:t xml:space="preserve">tal a </w:t>
      </w:r>
      <w:r w:rsidRPr="008A261C">
        <w:t xml:space="preserve">Képviselő-testület </w:t>
      </w:r>
      <w:r>
        <w:t>engedélyez</w:t>
      </w:r>
      <w:r w:rsidR="00A763F7">
        <w:t>te</w:t>
      </w:r>
      <w:r w:rsidRPr="00D61F86">
        <w:t xml:space="preserve"> </w:t>
      </w:r>
      <w:r>
        <w:t>a Pünkösdi Zarándoklatért Egyesület (5900 Orosháza, Kerek utca 2.) részére, hogy Gádoros közigazgatási területén húzódó K+ turistaút mentén, kettő helyen (Önkormányzati kezelésű és tulajdonú ingatlanon) útirányjelző táblát helyezzen el.</w:t>
      </w:r>
    </w:p>
    <w:p w14:paraId="18928ECB" w14:textId="77777777" w:rsidR="003D244B" w:rsidRDefault="003D244B" w:rsidP="003D244B">
      <w:pPr>
        <w:pStyle w:val="Listaszerbekezds"/>
        <w:tabs>
          <w:tab w:val="left" w:pos="1276"/>
          <w:tab w:val="left" w:pos="2127"/>
        </w:tabs>
        <w:ind w:left="0"/>
      </w:pPr>
      <w:r>
        <w:tab/>
        <w:t xml:space="preserve">Koordináták: </w:t>
      </w:r>
      <w:r>
        <w:tab/>
      </w:r>
      <w:r w:rsidRPr="000333A8">
        <w:t>Justhmajor 46º 37.194’ N, 20º 37.004’ E</w:t>
      </w:r>
    </w:p>
    <w:p w14:paraId="497CBC7D" w14:textId="77777777" w:rsidR="003D244B" w:rsidRDefault="003D244B" w:rsidP="003D244B">
      <w:pPr>
        <w:pStyle w:val="Listaszerbekezds"/>
        <w:tabs>
          <w:tab w:val="left" w:pos="2127"/>
        </w:tabs>
      </w:pPr>
      <w:r>
        <w:tab/>
      </w:r>
      <w:r>
        <w:tab/>
      </w:r>
      <w:r w:rsidRPr="000333A8">
        <w:t xml:space="preserve">Gádoros Nagy utca </w:t>
      </w:r>
      <w:proofErr w:type="spellStart"/>
      <w:r w:rsidRPr="000333A8">
        <w:t>Kék+Kék</w:t>
      </w:r>
      <w:proofErr w:type="spellEnd"/>
      <w:r w:rsidRPr="000333A8">
        <w:t xml:space="preserve"> 46º 39.493’ N, 20º 36.012’ E</w:t>
      </w:r>
    </w:p>
    <w:p w14:paraId="35BF0B06" w14:textId="0943553E" w:rsidR="003D244B" w:rsidRDefault="003D244B" w:rsidP="003D244B">
      <w:pPr>
        <w:pStyle w:val="Listaszerbekezds"/>
        <w:tabs>
          <w:tab w:val="left" w:pos="2127"/>
        </w:tabs>
        <w:ind w:left="0"/>
      </w:pPr>
      <w:r>
        <w:t>A képviselő-testület felkér</w:t>
      </w:r>
      <w:r w:rsidR="00A763F7">
        <w:rPr>
          <w:lang w:val="hu-HU"/>
        </w:rPr>
        <w:t>te</w:t>
      </w:r>
      <w:r>
        <w:t xml:space="preserve"> a polgármester urat a szükséges intézkedések megtételére.</w:t>
      </w:r>
    </w:p>
    <w:p w14:paraId="7D16B161" w14:textId="0497E38B" w:rsidR="003D244B" w:rsidRPr="00A011C4" w:rsidRDefault="00A763F7" w:rsidP="00A763F7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A011C4">
        <w:rPr>
          <w:b/>
          <w:bCs/>
          <w:i/>
          <w:iCs/>
          <w:lang w:val="hu-HU"/>
        </w:rPr>
        <w:t>Az intézkedés megtörtént.</w:t>
      </w:r>
    </w:p>
    <w:p w14:paraId="0B8827A0" w14:textId="77777777" w:rsidR="003D244B" w:rsidRDefault="003D244B" w:rsidP="003D244B"/>
    <w:p w14:paraId="0696D08F" w14:textId="56BE6F4A" w:rsidR="00A763F7" w:rsidRDefault="00A763F7" w:rsidP="00A763F7">
      <w:pPr>
        <w:contextualSpacing/>
        <w:jc w:val="left"/>
      </w:pPr>
      <w:r w:rsidRPr="00A763F7">
        <w:rPr>
          <w:bCs/>
          <w:sz w:val="22"/>
        </w:rPr>
        <w:t>25/2021. (VIII. 9.) KT határozat</w:t>
      </w:r>
      <w:r>
        <w:rPr>
          <w:bCs/>
          <w:sz w:val="22"/>
        </w:rPr>
        <w:t xml:space="preserve">tal a </w:t>
      </w:r>
      <w:r>
        <w:t xml:space="preserve">Képviselő-testület zárt ülés tartott az </w:t>
      </w:r>
      <w:proofErr w:type="spellStart"/>
      <w:r>
        <w:t>Mötv</w:t>
      </w:r>
      <w:proofErr w:type="spellEnd"/>
      <w:r>
        <w:t>. 46. § (2) bekezdés c) pontja alapján.</w:t>
      </w:r>
    </w:p>
    <w:p w14:paraId="62CBA090" w14:textId="77777777" w:rsidR="00A763F7" w:rsidRDefault="00A763F7" w:rsidP="00A763F7">
      <w:pPr>
        <w:autoSpaceDE w:val="0"/>
        <w:autoSpaceDN w:val="0"/>
        <w:adjustRightInd w:val="0"/>
      </w:pPr>
    </w:p>
    <w:p w14:paraId="3CF085A1" w14:textId="20173D48" w:rsidR="00A763F7" w:rsidRPr="00A763F7" w:rsidRDefault="00A763F7" w:rsidP="00A763F7">
      <w:pPr>
        <w:contextualSpacing/>
        <w:jc w:val="left"/>
        <w:rPr>
          <w:bCs/>
          <w:sz w:val="22"/>
        </w:rPr>
      </w:pPr>
      <w:r w:rsidRPr="00A763F7">
        <w:rPr>
          <w:bCs/>
          <w:sz w:val="22"/>
        </w:rPr>
        <w:t>26/2021. (VIII. 9.) KT határozat</w:t>
      </w:r>
      <w:r>
        <w:rPr>
          <w:bCs/>
          <w:sz w:val="22"/>
        </w:rPr>
        <w:t xml:space="preserve"> - zárt ülés volt</w:t>
      </w:r>
    </w:p>
    <w:p w14:paraId="71A781B9" w14:textId="1DF7ACEA" w:rsidR="00A763F7" w:rsidRPr="00A763F7" w:rsidRDefault="00A763F7" w:rsidP="00A763F7">
      <w:pPr>
        <w:jc w:val="left"/>
        <w:rPr>
          <w:bCs/>
          <w:sz w:val="22"/>
        </w:rPr>
      </w:pPr>
      <w:r w:rsidRPr="00A763F7">
        <w:rPr>
          <w:bCs/>
          <w:sz w:val="22"/>
        </w:rPr>
        <w:t>27/2021. (VIII. 9.) KT határozat</w:t>
      </w:r>
      <w:r>
        <w:rPr>
          <w:bCs/>
          <w:sz w:val="22"/>
        </w:rPr>
        <w:t xml:space="preserve"> – zárt ülés volt</w:t>
      </w:r>
    </w:p>
    <w:p w14:paraId="0B0D44C4" w14:textId="5005F05C" w:rsidR="00A763F7" w:rsidRPr="00A763F7" w:rsidRDefault="00A763F7" w:rsidP="00A763F7">
      <w:pPr>
        <w:contextualSpacing/>
        <w:jc w:val="left"/>
        <w:rPr>
          <w:bCs/>
          <w:sz w:val="22"/>
        </w:rPr>
      </w:pPr>
      <w:r w:rsidRPr="00A763F7">
        <w:rPr>
          <w:bCs/>
          <w:sz w:val="22"/>
        </w:rPr>
        <w:t>28/2021. (VIII. 9.) KT határozat</w:t>
      </w:r>
      <w:r>
        <w:rPr>
          <w:bCs/>
          <w:sz w:val="22"/>
        </w:rPr>
        <w:t xml:space="preserve"> – zárt ülés volt</w:t>
      </w:r>
    </w:p>
    <w:p w14:paraId="794325FC" w14:textId="3696C906" w:rsidR="00A763F7" w:rsidRDefault="00A763F7" w:rsidP="00A763F7">
      <w:pPr>
        <w:contextualSpacing/>
        <w:jc w:val="left"/>
        <w:rPr>
          <w:bCs/>
          <w:sz w:val="22"/>
        </w:rPr>
      </w:pPr>
      <w:r w:rsidRPr="00A763F7">
        <w:rPr>
          <w:bCs/>
          <w:sz w:val="22"/>
        </w:rPr>
        <w:t>29/2021. (VIII. 9.) KT határozat</w:t>
      </w:r>
      <w:r>
        <w:rPr>
          <w:bCs/>
          <w:sz w:val="22"/>
        </w:rPr>
        <w:t xml:space="preserve"> – zárt ülés volt</w:t>
      </w:r>
    </w:p>
    <w:p w14:paraId="6BAB4148" w14:textId="72BCA7BB" w:rsidR="00A763F7" w:rsidRPr="00A763F7" w:rsidRDefault="00A763F7" w:rsidP="00A763F7">
      <w:pPr>
        <w:contextualSpacing/>
        <w:jc w:val="left"/>
        <w:rPr>
          <w:bCs/>
          <w:sz w:val="22"/>
        </w:rPr>
      </w:pPr>
      <w:r w:rsidRPr="00A763F7">
        <w:rPr>
          <w:bCs/>
          <w:sz w:val="22"/>
        </w:rPr>
        <w:t>30/2021. (VIII. 9.) KT határozat</w:t>
      </w:r>
      <w:r>
        <w:rPr>
          <w:bCs/>
          <w:sz w:val="22"/>
        </w:rPr>
        <w:t xml:space="preserve"> – zárt ülés volt</w:t>
      </w:r>
    </w:p>
    <w:p w14:paraId="13842987" w14:textId="51AACB29" w:rsidR="00A763F7" w:rsidRPr="00A763F7" w:rsidRDefault="00A763F7" w:rsidP="00A763F7">
      <w:pPr>
        <w:contextualSpacing/>
        <w:jc w:val="left"/>
        <w:rPr>
          <w:bCs/>
          <w:sz w:val="22"/>
        </w:rPr>
      </w:pPr>
      <w:r w:rsidRPr="00A763F7">
        <w:rPr>
          <w:bCs/>
          <w:sz w:val="22"/>
        </w:rPr>
        <w:t>31/2021. (VIII. 9.) KT határozat</w:t>
      </w:r>
      <w:r>
        <w:rPr>
          <w:bCs/>
          <w:sz w:val="22"/>
        </w:rPr>
        <w:t xml:space="preserve"> – zárt ülés volt</w:t>
      </w:r>
    </w:p>
    <w:p w14:paraId="5039DA30" w14:textId="77777777" w:rsidR="00A763F7" w:rsidRDefault="00A763F7" w:rsidP="00A763F7">
      <w:pPr>
        <w:autoSpaceDE w:val="0"/>
        <w:autoSpaceDN w:val="0"/>
        <w:adjustRightInd w:val="0"/>
      </w:pPr>
    </w:p>
    <w:p w14:paraId="4827841F" w14:textId="5ABC0F29" w:rsidR="00B87385" w:rsidRPr="0091517D" w:rsidRDefault="00B87385" w:rsidP="00B87385">
      <w:pPr>
        <w:contextualSpacing/>
        <w:jc w:val="left"/>
      </w:pPr>
      <w:r w:rsidRPr="00B87385">
        <w:rPr>
          <w:bCs/>
          <w:sz w:val="22"/>
        </w:rPr>
        <w:t>32/2021. (VIII. 9.) KT határozat</w:t>
      </w:r>
      <w:r>
        <w:rPr>
          <w:bCs/>
          <w:sz w:val="22"/>
        </w:rPr>
        <w:t>tal a K</w:t>
      </w:r>
      <w:r w:rsidRPr="0091517D">
        <w:t>épviselő-testület kinyilvání</w:t>
      </w:r>
      <w:r>
        <w:t>totta</w:t>
      </w:r>
      <w:r w:rsidRPr="0091517D">
        <w:t xml:space="preserve">, hogy a szociális célú tüzelőanyag vásárlás kapcsán pályázatot nyújt be, és a </w:t>
      </w:r>
      <w:r w:rsidRPr="0091517D">
        <w:rPr>
          <w:b/>
        </w:rPr>
        <w:t>barnakőszén</w:t>
      </w:r>
      <w:r w:rsidRPr="0091517D">
        <w:t xml:space="preserve"> megvásárlásához szükséges önerőt </w:t>
      </w:r>
      <w:r w:rsidRPr="0091517D">
        <w:rPr>
          <w:b/>
        </w:rPr>
        <w:t>762.000 forintot</w:t>
      </w:r>
      <w:r w:rsidRPr="0091517D">
        <w:t xml:space="preserve">, valamint a szállítási és egyéb költségeket a szociális segélykeret terhére biztosítja. </w:t>
      </w:r>
    </w:p>
    <w:p w14:paraId="2F04658A" w14:textId="77777777" w:rsidR="00B87385" w:rsidRPr="0091517D" w:rsidRDefault="00B87385" w:rsidP="00B87385">
      <w:r w:rsidRPr="0091517D">
        <w:t>Gádoros Nagyközség Önkormányzata vállalja, hogy a szociális célú barnakőszénben részesülőktől ellenszolgáltatást nem kér.</w:t>
      </w:r>
    </w:p>
    <w:p w14:paraId="56B83586" w14:textId="23753B81" w:rsidR="00B87385" w:rsidRPr="002C6E12" w:rsidRDefault="00B87385" w:rsidP="00B87385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2C6E12">
        <w:rPr>
          <w:b/>
          <w:bCs/>
          <w:i/>
          <w:iCs/>
          <w:lang w:val="hu-HU"/>
        </w:rPr>
        <w:t>A pályázat benyújtási határideje 2021. augusztus 31. napja.</w:t>
      </w:r>
      <w:r w:rsidR="002C6E12">
        <w:rPr>
          <w:b/>
          <w:bCs/>
          <w:i/>
          <w:iCs/>
          <w:lang w:val="hu-HU"/>
        </w:rPr>
        <w:t xml:space="preserve"> A pályázat benyújtásra került.</w:t>
      </w:r>
    </w:p>
    <w:p w14:paraId="7DCD7735" w14:textId="77777777" w:rsidR="00B87385" w:rsidRPr="00AA2FC6" w:rsidRDefault="00B87385" w:rsidP="00B87385"/>
    <w:p w14:paraId="4E632DF4" w14:textId="77777777" w:rsidR="00B87385" w:rsidRDefault="00B87385" w:rsidP="00B87385">
      <w:pPr>
        <w:autoSpaceDE w:val="0"/>
        <w:autoSpaceDN w:val="0"/>
        <w:adjustRightInd w:val="0"/>
      </w:pPr>
    </w:p>
    <w:p w14:paraId="29842FD5" w14:textId="42C0CFEA" w:rsidR="00B87385" w:rsidRPr="008B4167" w:rsidRDefault="00B87385" w:rsidP="00B87385">
      <w:pPr>
        <w:contextualSpacing/>
        <w:jc w:val="left"/>
      </w:pPr>
      <w:r w:rsidRPr="00B87385">
        <w:rPr>
          <w:bCs/>
          <w:sz w:val="22"/>
        </w:rPr>
        <w:t>33/2021. (VIII. 9.) KT határozat</w:t>
      </w:r>
      <w:r>
        <w:rPr>
          <w:bCs/>
          <w:sz w:val="22"/>
        </w:rPr>
        <w:t xml:space="preserve">tal a </w:t>
      </w:r>
      <w:bookmarkStart w:id="1" w:name="_Hlk79400408"/>
      <w:r>
        <w:t>Képviselő-testület úgy döntött, hogy a Dr. Hidasi László Nyugdíjas Egyesület részére az 5932 Gádoros, Bajcsy-Zsilinszky u. 80. szám alatti önkormányzati ingatlanban biztosít helyiséget térítésmentesen, a rezsidíj megfizetése mellett.</w:t>
      </w:r>
    </w:p>
    <w:bookmarkEnd w:id="1"/>
    <w:p w14:paraId="4F2BD0CD" w14:textId="0778875B" w:rsidR="00B87385" w:rsidRPr="002C6E12" w:rsidRDefault="002C6E12" w:rsidP="002C6E12">
      <w:pPr>
        <w:pStyle w:val="Listaszerbekezds"/>
        <w:numPr>
          <w:ilvl w:val="0"/>
          <w:numId w:val="34"/>
        </w:numPr>
        <w:rPr>
          <w:b/>
          <w:i/>
          <w:iCs/>
        </w:rPr>
      </w:pPr>
      <w:r w:rsidRPr="002C6E12">
        <w:rPr>
          <w:b/>
          <w:i/>
          <w:iCs/>
          <w:lang w:val="hu-HU"/>
        </w:rPr>
        <w:t>Az intézkedés folyamatban.</w:t>
      </w:r>
    </w:p>
    <w:p w14:paraId="0A40611D" w14:textId="77777777" w:rsidR="00B87385" w:rsidRDefault="00B87385" w:rsidP="00B87385"/>
    <w:p w14:paraId="3E9821A9" w14:textId="45CA25BA" w:rsidR="00B87385" w:rsidRPr="008B4167" w:rsidRDefault="00B87385" w:rsidP="00B87385">
      <w:pPr>
        <w:contextualSpacing/>
        <w:jc w:val="left"/>
      </w:pPr>
      <w:r w:rsidRPr="00B87385">
        <w:rPr>
          <w:bCs/>
          <w:sz w:val="22"/>
        </w:rPr>
        <w:t>34/2021. (VIII. 9.) KT határozat</w:t>
      </w:r>
      <w:r>
        <w:rPr>
          <w:bCs/>
          <w:sz w:val="22"/>
        </w:rPr>
        <w:t xml:space="preserve">tal a </w:t>
      </w:r>
      <w:r>
        <w:t>Képviselő-testület kinyilvánította, hogy engedélyezi a Dr. Hidasi László Nyugdíjas Egyesület részére székhely létesítését az 5932 Gádoros, Bajcsy-Zsilinszky u. 80. szám (1566/4 hrsz.</w:t>
      </w:r>
      <w:r>
        <w:rPr>
          <w:sz w:val="26"/>
          <w:szCs w:val="26"/>
        </w:rPr>
        <w:t>)</w:t>
      </w:r>
      <w:r>
        <w:t xml:space="preserve"> alatti önkormányzati ingatlanba és felhatalmazta a polgármester urat arra, hogy a székhelyhasználati nyilatkozatot aláírja.</w:t>
      </w:r>
    </w:p>
    <w:p w14:paraId="6D5014F4" w14:textId="2DEA7C69" w:rsidR="00B87385" w:rsidRPr="002C6E12" w:rsidRDefault="002C6E12" w:rsidP="002C6E12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2C6E12">
        <w:rPr>
          <w:b/>
          <w:bCs/>
          <w:i/>
          <w:iCs/>
          <w:lang w:val="hu-HU"/>
        </w:rPr>
        <w:t>Az intézkedés folyamatban.</w:t>
      </w:r>
    </w:p>
    <w:p w14:paraId="15858588" w14:textId="77777777" w:rsidR="00B87385" w:rsidRDefault="00B87385" w:rsidP="00B87385">
      <w:pPr>
        <w:rPr>
          <w:bCs/>
        </w:rPr>
      </w:pPr>
    </w:p>
    <w:p w14:paraId="3E606AFA" w14:textId="77777777" w:rsidR="00B87385" w:rsidRPr="004D7D69" w:rsidRDefault="00B87385" w:rsidP="00B87385">
      <w:pPr>
        <w:rPr>
          <w:bCs/>
        </w:rPr>
      </w:pPr>
    </w:p>
    <w:p w14:paraId="4F3316CD" w14:textId="20DD72BA" w:rsidR="00B87385" w:rsidRDefault="00B87385" w:rsidP="00B87385">
      <w:pPr>
        <w:contextualSpacing/>
        <w:jc w:val="left"/>
      </w:pPr>
      <w:r w:rsidRPr="00B87385">
        <w:rPr>
          <w:bCs/>
          <w:sz w:val="22"/>
        </w:rPr>
        <w:t>35/2021. (VIII. 9.) KT határozat</w:t>
      </w:r>
      <w:r>
        <w:rPr>
          <w:bCs/>
          <w:sz w:val="22"/>
        </w:rPr>
        <w:t xml:space="preserve">tal a </w:t>
      </w:r>
      <w:r>
        <w:t xml:space="preserve">Képviselő-testület úgy döntött, hogy a 2021. évi közmeghallgatást 2021. szeptember 04. (szombat) 14 órai kezdettel tartja. </w:t>
      </w:r>
    </w:p>
    <w:p w14:paraId="75FE9F4B" w14:textId="77777777" w:rsidR="00B87385" w:rsidRDefault="00B87385" w:rsidP="00B87385">
      <w:r>
        <w:t>A közmeghallgatás napirendi pontjai a következők:</w:t>
      </w:r>
    </w:p>
    <w:p w14:paraId="443204DF" w14:textId="77777777" w:rsidR="00B87385" w:rsidRDefault="00B87385" w:rsidP="00B87385"/>
    <w:p w14:paraId="4DF1A5F8" w14:textId="77777777" w:rsidR="00B87385" w:rsidRDefault="00B87385" w:rsidP="00B87385">
      <w:pPr>
        <w:pStyle w:val="Listaszerbekezds"/>
        <w:numPr>
          <w:ilvl w:val="0"/>
          <w:numId w:val="37"/>
        </w:numPr>
        <w:spacing w:line="240" w:lineRule="auto"/>
        <w:rPr>
          <w:bCs/>
        </w:rPr>
      </w:pPr>
      <w:r>
        <w:rPr>
          <w:bCs/>
        </w:rPr>
        <w:t>Tájékoztató a 2021. évi költségvetésről</w:t>
      </w:r>
    </w:p>
    <w:p w14:paraId="4A78F575" w14:textId="77777777" w:rsidR="00B87385" w:rsidRDefault="00B87385" w:rsidP="00B87385">
      <w:pPr>
        <w:pStyle w:val="Listaszerbekezds"/>
        <w:rPr>
          <w:bCs/>
        </w:rPr>
      </w:pPr>
      <w:r>
        <w:rPr>
          <w:bCs/>
        </w:rPr>
        <w:t>Előadó: Dr. Szilágyi Tibor polgármester</w:t>
      </w:r>
    </w:p>
    <w:p w14:paraId="1D6D6598" w14:textId="77777777" w:rsidR="00B87385" w:rsidRDefault="00B87385" w:rsidP="00B87385">
      <w:pPr>
        <w:pStyle w:val="Listaszerbekezds"/>
        <w:rPr>
          <w:bCs/>
        </w:rPr>
      </w:pPr>
    </w:p>
    <w:p w14:paraId="08DF34C4" w14:textId="77777777" w:rsidR="00B87385" w:rsidRPr="009E486E" w:rsidRDefault="00B87385" w:rsidP="00B87385">
      <w:pPr>
        <w:pStyle w:val="Listaszerbekezds"/>
        <w:numPr>
          <w:ilvl w:val="0"/>
          <w:numId w:val="37"/>
        </w:numPr>
        <w:spacing w:line="240" w:lineRule="auto"/>
        <w:rPr>
          <w:bCs/>
        </w:rPr>
      </w:pPr>
      <w:r>
        <w:rPr>
          <w:bCs/>
        </w:rPr>
        <w:t>Bejelentések, egyebek</w:t>
      </w:r>
    </w:p>
    <w:p w14:paraId="75F7EDAF" w14:textId="77777777" w:rsidR="00B87385" w:rsidRDefault="00B87385" w:rsidP="00B87385">
      <w:pPr>
        <w:autoSpaceDE w:val="0"/>
        <w:autoSpaceDN w:val="0"/>
        <w:adjustRightInd w:val="0"/>
      </w:pPr>
    </w:p>
    <w:p w14:paraId="43665267" w14:textId="77777777" w:rsidR="00B87385" w:rsidRDefault="00B87385" w:rsidP="00B87385">
      <w:pPr>
        <w:autoSpaceDE w:val="0"/>
        <w:autoSpaceDN w:val="0"/>
        <w:adjustRightInd w:val="0"/>
      </w:pPr>
      <w:r>
        <w:t>A Polgármester a közmeghallgatás összehívásáról, a lakosság helyben szokásos módon történő tájékoztatásáról gondoskodik.</w:t>
      </w:r>
    </w:p>
    <w:p w14:paraId="47740EC3" w14:textId="3FB2D77B" w:rsidR="00B87385" w:rsidRPr="002C6E12" w:rsidRDefault="00B87385" w:rsidP="00B87385">
      <w:pPr>
        <w:pStyle w:val="Listaszerbekezds"/>
        <w:numPr>
          <w:ilvl w:val="0"/>
          <w:numId w:val="34"/>
        </w:numPr>
        <w:autoSpaceDE w:val="0"/>
        <w:autoSpaceDN w:val="0"/>
        <w:adjustRightInd w:val="0"/>
        <w:rPr>
          <w:b/>
          <w:bCs/>
          <w:i/>
          <w:iCs/>
        </w:rPr>
      </w:pPr>
      <w:r w:rsidRPr="002C6E12">
        <w:rPr>
          <w:b/>
          <w:bCs/>
          <w:i/>
          <w:iCs/>
          <w:lang w:val="hu-HU"/>
        </w:rPr>
        <w:t>A közmeghallgatás időpontja megváltozott, mivel meghívás érkezett a romániai Torja testvértelepülésről a „Torjai Napok” rendezvényére</w:t>
      </w:r>
      <w:r w:rsidR="002C6E12" w:rsidRPr="002C6E12">
        <w:rPr>
          <w:b/>
          <w:bCs/>
          <w:i/>
          <w:iCs/>
          <w:lang w:val="hu-HU"/>
        </w:rPr>
        <w:t xml:space="preserve"> (2021. 09. 03-06.)</w:t>
      </w:r>
      <w:r w:rsidRPr="002C6E12">
        <w:rPr>
          <w:b/>
          <w:bCs/>
          <w:i/>
          <w:iCs/>
          <w:lang w:val="hu-HU"/>
        </w:rPr>
        <w:t xml:space="preserve">, melyen a Képviselő-testület </w:t>
      </w:r>
      <w:r w:rsidR="002C6E12" w:rsidRPr="002C6E12">
        <w:rPr>
          <w:b/>
          <w:bCs/>
          <w:i/>
          <w:iCs/>
          <w:lang w:val="hu-HU"/>
        </w:rPr>
        <w:t>képviselteti magát</w:t>
      </w:r>
      <w:r w:rsidRPr="002C6E12">
        <w:rPr>
          <w:b/>
          <w:bCs/>
          <w:i/>
          <w:iCs/>
          <w:lang w:val="hu-HU"/>
        </w:rPr>
        <w:t>, ezért 2021. szeptember 10. napján 17:00 órától lesz megtartva</w:t>
      </w:r>
      <w:r w:rsidR="001C3D8D" w:rsidRPr="002C6E12">
        <w:rPr>
          <w:b/>
          <w:bCs/>
          <w:i/>
          <w:iCs/>
          <w:lang w:val="hu-HU"/>
        </w:rPr>
        <w:t xml:space="preserve"> a közmeghallgatás. </w:t>
      </w:r>
    </w:p>
    <w:p w14:paraId="1C005FBA" w14:textId="77777777" w:rsidR="00B87385" w:rsidRDefault="00B87385" w:rsidP="00B87385">
      <w:pPr>
        <w:autoSpaceDE w:val="0"/>
        <w:autoSpaceDN w:val="0"/>
        <w:adjustRightInd w:val="0"/>
      </w:pPr>
    </w:p>
    <w:p w14:paraId="55651B71" w14:textId="77777777" w:rsidR="00B87385" w:rsidRDefault="00B87385" w:rsidP="00B87385">
      <w:pPr>
        <w:autoSpaceDE w:val="0"/>
        <w:autoSpaceDN w:val="0"/>
        <w:adjustRightInd w:val="0"/>
      </w:pPr>
    </w:p>
    <w:p w14:paraId="23BA9870" w14:textId="4A7851BA" w:rsidR="00B87385" w:rsidRPr="004A023A" w:rsidRDefault="00B87385" w:rsidP="001C3D8D">
      <w:pPr>
        <w:contextualSpacing/>
        <w:jc w:val="left"/>
      </w:pPr>
      <w:r w:rsidRPr="001C3D8D">
        <w:rPr>
          <w:bCs/>
          <w:sz w:val="22"/>
        </w:rPr>
        <w:t>36/2021. (VIII. 9.) KT határozat</w:t>
      </w:r>
      <w:r w:rsidR="001C3D8D">
        <w:rPr>
          <w:bCs/>
          <w:sz w:val="22"/>
        </w:rPr>
        <w:t xml:space="preserve">tal a </w:t>
      </w:r>
      <w:r w:rsidRPr="004A023A">
        <w:t>Képviselő-testület</w:t>
      </w:r>
      <w:r w:rsidR="001C3D8D">
        <w:t xml:space="preserve"> </w:t>
      </w:r>
      <w:r w:rsidRPr="004A023A">
        <w:t>kinyilvání</w:t>
      </w:r>
      <w:r w:rsidR="001C3D8D">
        <w:t>totta</w:t>
      </w:r>
      <w:r w:rsidRPr="004A023A">
        <w:t xml:space="preserve">, hogy </w:t>
      </w:r>
      <w:r>
        <w:t>engedélyezi a Békés-Csanádi Szent György Vitézi Rend Alapítvány részére székhely létesítését az 5932 Gádoros, Kossuth Lajos utca 1. szám alatti ingatlanba, és felhatalmaz</w:t>
      </w:r>
      <w:r w:rsidR="002D173C">
        <w:t>t</w:t>
      </w:r>
      <w:r>
        <w:t xml:space="preserve">a a polgármestert arra, hogy a mellékelt székhelyhasználati nyilatkozatot aláírja. </w:t>
      </w:r>
    </w:p>
    <w:p w14:paraId="4876B510" w14:textId="2F6258AD" w:rsidR="00B87385" w:rsidRPr="002C6E12" w:rsidRDefault="002D173C" w:rsidP="002D173C">
      <w:pPr>
        <w:pStyle w:val="Listaszerbekezds"/>
        <w:numPr>
          <w:ilvl w:val="0"/>
          <w:numId w:val="34"/>
        </w:numPr>
        <w:rPr>
          <w:b/>
          <w:i/>
          <w:iCs/>
        </w:rPr>
      </w:pPr>
      <w:r w:rsidRPr="002C6E12">
        <w:rPr>
          <w:b/>
          <w:i/>
          <w:iCs/>
          <w:lang w:val="hu-HU"/>
        </w:rPr>
        <w:t>Az intézkedés folyamatban van.</w:t>
      </w:r>
    </w:p>
    <w:p w14:paraId="6584636A" w14:textId="77777777" w:rsidR="00B87385" w:rsidRDefault="00B87385" w:rsidP="00B87385">
      <w:pPr>
        <w:rPr>
          <w:bCs/>
        </w:rPr>
      </w:pPr>
    </w:p>
    <w:p w14:paraId="22E6BAC4" w14:textId="77777777" w:rsidR="00B87385" w:rsidRPr="004D7D69" w:rsidRDefault="00B87385" w:rsidP="00B87385">
      <w:pPr>
        <w:rPr>
          <w:bCs/>
        </w:rPr>
      </w:pPr>
    </w:p>
    <w:p w14:paraId="05AA486B" w14:textId="4418DFF6" w:rsidR="00B87385" w:rsidRDefault="00B87385" w:rsidP="002D173C">
      <w:pPr>
        <w:contextualSpacing/>
        <w:jc w:val="left"/>
      </w:pPr>
      <w:r w:rsidRPr="002D173C">
        <w:rPr>
          <w:bCs/>
          <w:sz w:val="22"/>
        </w:rPr>
        <w:t>37/2021. (VIII. 9.) KT határozat</w:t>
      </w:r>
      <w:r w:rsidR="002D173C">
        <w:rPr>
          <w:bCs/>
          <w:sz w:val="22"/>
        </w:rPr>
        <w:t xml:space="preserve">tal a </w:t>
      </w:r>
      <w:r w:rsidRPr="004A023A">
        <w:t xml:space="preserve">Képviselő-testület </w:t>
      </w:r>
      <w:r>
        <w:t>kinyilvání</w:t>
      </w:r>
      <w:r w:rsidR="002D173C">
        <w:t>totta</w:t>
      </w:r>
      <w:r>
        <w:t xml:space="preserve">, hogy a TOP+ pályázatok keretében gazdasági élénkítés céljából inkubátor ház létesítésére pályázatot kíván benyújtani, és a pályázati cél eléréséhez nonprofit kft.-t kíván létrehozni. </w:t>
      </w:r>
    </w:p>
    <w:p w14:paraId="70A8D2E3" w14:textId="13A90738" w:rsidR="00B87385" w:rsidRPr="004A023A" w:rsidRDefault="00B87385" w:rsidP="00B87385">
      <w:r>
        <w:lastRenderedPageBreak/>
        <w:t>A nonprofit kft. alapítás előkészítő munkálataival megbíz</w:t>
      </w:r>
      <w:r w:rsidR="002D173C">
        <w:t>t</w:t>
      </w:r>
      <w:r>
        <w:t>a a polgármester urat, és az ezzel kapcsolatos költségeket biztosítja.</w:t>
      </w:r>
    </w:p>
    <w:p w14:paraId="17AF3A24" w14:textId="57DA8199" w:rsidR="00B87385" w:rsidRPr="002C6E12" w:rsidRDefault="002D173C" w:rsidP="002D173C">
      <w:pPr>
        <w:pStyle w:val="Listaszerbekezds"/>
        <w:numPr>
          <w:ilvl w:val="0"/>
          <w:numId w:val="34"/>
        </w:numPr>
        <w:rPr>
          <w:b/>
          <w:i/>
          <w:iCs/>
        </w:rPr>
      </w:pPr>
      <w:r w:rsidRPr="002C6E12">
        <w:rPr>
          <w:b/>
          <w:i/>
          <w:iCs/>
          <w:lang w:val="hu-HU"/>
        </w:rPr>
        <w:t>Az intézkedés folyamatban van.</w:t>
      </w:r>
    </w:p>
    <w:p w14:paraId="1D202267" w14:textId="77777777" w:rsidR="00B87385" w:rsidRDefault="00B87385" w:rsidP="00B87385">
      <w:pPr>
        <w:rPr>
          <w:bCs/>
        </w:rPr>
      </w:pPr>
    </w:p>
    <w:p w14:paraId="74D49851" w14:textId="77777777" w:rsidR="00B87385" w:rsidRPr="004D7D69" w:rsidRDefault="00B87385" w:rsidP="00B87385">
      <w:pPr>
        <w:rPr>
          <w:bCs/>
        </w:rPr>
      </w:pPr>
    </w:p>
    <w:p w14:paraId="03C03E4A" w14:textId="36FABBB9" w:rsidR="00B87385" w:rsidRDefault="00B87385" w:rsidP="002D173C">
      <w:pPr>
        <w:contextualSpacing/>
        <w:jc w:val="left"/>
      </w:pPr>
      <w:r w:rsidRPr="002D173C">
        <w:rPr>
          <w:bCs/>
          <w:sz w:val="22"/>
        </w:rPr>
        <w:t>38/2021. (VIII. 9.) KT határozat</w:t>
      </w:r>
      <w:r w:rsidR="002D173C">
        <w:rPr>
          <w:bCs/>
          <w:sz w:val="22"/>
        </w:rPr>
        <w:t>tal a</w:t>
      </w:r>
      <w:r w:rsidRPr="005119BC">
        <w:t xml:space="preserve"> </w:t>
      </w:r>
      <w:r>
        <w:t>Képviselő-testület</w:t>
      </w:r>
      <w:r w:rsidRPr="005119BC">
        <w:t xml:space="preserve"> </w:t>
      </w:r>
      <w:r>
        <w:t>kinyilvánít</w:t>
      </w:r>
      <w:r w:rsidR="002D173C">
        <w:t>otta</w:t>
      </w:r>
      <w:r w:rsidRPr="005119BC">
        <w:t xml:space="preserve">, hogy </w:t>
      </w:r>
      <w:r>
        <w:t xml:space="preserve">a Gádoros, Kossuth utcai belvízelvezető rendszer karbantartását elvégzi, a karbantartáshoz szükséges fedezetet a </w:t>
      </w:r>
      <w:r w:rsidRPr="004879E7">
        <w:t>2003. évi LXXXIX. törvény</w:t>
      </w:r>
      <w:r>
        <w:t xml:space="preserve"> alapján a talajterhelési díj befolyt összegéből biztosítja. </w:t>
      </w:r>
    </w:p>
    <w:p w14:paraId="1CA568C5" w14:textId="2D0B4EC4" w:rsidR="00B87385" w:rsidRDefault="00B87385" w:rsidP="00B87385">
      <w:r>
        <w:t>Felkér</w:t>
      </w:r>
      <w:r w:rsidR="002D173C">
        <w:t>te</w:t>
      </w:r>
      <w:r>
        <w:t xml:space="preserve"> a Polgármester urat a szükséges intézkedés megtételére.</w:t>
      </w:r>
    </w:p>
    <w:p w14:paraId="10B10325" w14:textId="19D15397" w:rsidR="00B87385" w:rsidRPr="002C6E12" w:rsidRDefault="002D173C" w:rsidP="002D173C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2C6E12">
        <w:rPr>
          <w:b/>
          <w:bCs/>
          <w:i/>
          <w:iCs/>
          <w:lang w:val="hu-HU"/>
        </w:rPr>
        <w:t>Az intézkedés folyamatban van</w:t>
      </w:r>
      <w:r w:rsidR="00065E3B">
        <w:rPr>
          <w:b/>
          <w:bCs/>
          <w:i/>
          <w:iCs/>
          <w:lang w:val="hu-HU"/>
        </w:rPr>
        <w:t>, az előkészítési munka tervezés alatt.</w:t>
      </w:r>
    </w:p>
    <w:p w14:paraId="5882138B" w14:textId="77777777" w:rsidR="00B87385" w:rsidRDefault="00B87385" w:rsidP="00B87385"/>
    <w:p w14:paraId="1134AD17" w14:textId="77777777" w:rsidR="00B87385" w:rsidRDefault="00B87385" w:rsidP="00B87385"/>
    <w:p w14:paraId="7440A68E" w14:textId="2E65C70C" w:rsidR="00B87385" w:rsidRDefault="00B87385" w:rsidP="002D173C">
      <w:pPr>
        <w:contextualSpacing/>
        <w:jc w:val="left"/>
      </w:pPr>
      <w:r w:rsidRPr="002D173C">
        <w:rPr>
          <w:bCs/>
          <w:sz w:val="22"/>
        </w:rPr>
        <w:t>39/2021. (VIII. 9.) KT határozat</w:t>
      </w:r>
      <w:r w:rsidR="002D173C">
        <w:rPr>
          <w:bCs/>
          <w:sz w:val="22"/>
        </w:rPr>
        <w:t xml:space="preserve">tal a </w:t>
      </w:r>
      <w:r>
        <w:t>Képviselő-testület úgy dönt</w:t>
      </w:r>
      <w:r w:rsidR="002D173C">
        <w:t>ött</w:t>
      </w:r>
      <w:r>
        <w:t>, hogy 2021. szeptember 11. napjára Gazda-napot szervez, melynek várható kiadásait (3 000 000 Ft) megelőlegezi a tartalék keret terhére.</w:t>
      </w:r>
    </w:p>
    <w:p w14:paraId="65CA36F6" w14:textId="77777777" w:rsidR="00B87385" w:rsidRPr="008B4167" w:rsidRDefault="00B87385" w:rsidP="00B87385">
      <w:r>
        <w:t>A program felmerült költségeire a Nemzeti Vidékfejlesztési Hivatalhoz támogatási kérelmet nyújt be.</w:t>
      </w:r>
    </w:p>
    <w:p w14:paraId="19AB6EAF" w14:textId="61A27D45" w:rsidR="00B87385" w:rsidRPr="002C6E12" w:rsidRDefault="002D173C" w:rsidP="002D173C">
      <w:pPr>
        <w:pStyle w:val="Listaszerbekezds"/>
        <w:numPr>
          <w:ilvl w:val="0"/>
          <w:numId w:val="34"/>
        </w:numPr>
        <w:rPr>
          <w:b/>
          <w:i/>
          <w:iCs/>
        </w:rPr>
      </w:pPr>
      <w:r w:rsidRPr="002C6E12">
        <w:rPr>
          <w:b/>
          <w:i/>
          <w:iCs/>
          <w:lang w:val="hu-HU"/>
        </w:rPr>
        <w:t>Az intézkedés</w:t>
      </w:r>
      <w:r w:rsidR="00065E3B">
        <w:rPr>
          <w:b/>
          <w:i/>
          <w:iCs/>
          <w:lang w:val="hu-HU"/>
        </w:rPr>
        <w:t xml:space="preserve">, a rendezvény szervezése </w:t>
      </w:r>
      <w:r w:rsidRPr="002C6E12">
        <w:rPr>
          <w:b/>
          <w:i/>
          <w:iCs/>
          <w:lang w:val="hu-HU"/>
        </w:rPr>
        <w:t>foly</w:t>
      </w:r>
      <w:r w:rsidR="00F618C4" w:rsidRPr="002C6E12">
        <w:rPr>
          <w:b/>
          <w:i/>
          <w:iCs/>
          <w:lang w:val="hu-HU"/>
        </w:rPr>
        <w:t>amatban van.</w:t>
      </w:r>
    </w:p>
    <w:p w14:paraId="0B9DA3D1" w14:textId="77777777" w:rsidR="00A763F7" w:rsidRDefault="00A763F7" w:rsidP="00A763F7"/>
    <w:p w14:paraId="200B6731" w14:textId="77777777" w:rsidR="00BE2608" w:rsidRPr="00F45087" w:rsidRDefault="00BE2608" w:rsidP="0054624D"/>
    <w:p w14:paraId="1358B280" w14:textId="7292B5D7" w:rsidR="002D4D48" w:rsidRPr="002C65ED" w:rsidRDefault="002D4D48" w:rsidP="0054624D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77777777" w:rsidR="00D46F7E" w:rsidRDefault="00D46F7E" w:rsidP="0054624D">
      <w:r>
        <w:t xml:space="preserve">Gádoros Nagyközség Önkormányzat Képviselő-testülete a lejárt határidejű határozatok végrehajtásáról szóló tájékoztatót elfogadja. </w:t>
      </w:r>
    </w:p>
    <w:p w14:paraId="2AFE6A36" w14:textId="7BFDB2D5" w:rsidR="009D65CF" w:rsidRDefault="009D65CF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4A182674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F618C4">
        <w:rPr>
          <w:rFonts w:eastAsia="Times New Roman"/>
          <w:lang w:eastAsia="hu-HU"/>
        </w:rPr>
        <w:t>szeptember</w:t>
      </w:r>
      <w:r w:rsidR="003A4286">
        <w:rPr>
          <w:rFonts w:eastAsia="Times New Roman"/>
          <w:lang w:eastAsia="hu-HU"/>
        </w:rPr>
        <w:t xml:space="preserve"> 1.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13379"/>
    <w:multiLevelType w:val="hybridMultilevel"/>
    <w:tmpl w:val="745431B6"/>
    <w:lvl w:ilvl="0" w:tplc="387C7C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8"/>
  </w:num>
  <w:num w:numId="8">
    <w:abstractNumId w:val="23"/>
  </w:num>
  <w:num w:numId="9">
    <w:abstractNumId w:val="10"/>
  </w:num>
  <w:num w:numId="10">
    <w:abstractNumId w:val="26"/>
  </w:num>
  <w:num w:numId="11">
    <w:abstractNumId w:val="27"/>
  </w:num>
  <w:num w:numId="12">
    <w:abstractNumId w:val="22"/>
  </w:num>
  <w:num w:numId="13">
    <w:abstractNumId w:val="0"/>
  </w:num>
  <w:num w:numId="14">
    <w:abstractNumId w:val="21"/>
  </w:num>
  <w:num w:numId="15">
    <w:abstractNumId w:val="35"/>
  </w:num>
  <w:num w:numId="16">
    <w:abstractNumId w:val="3"/>
  </w:num>
  <w:num w:numId="17">
    <w:abstractNumId w:val="38"/>
  </w:num>
  <w:num w:numId="18">
    <w:abstractNumId w:val="34"/>
  </w:num>
  <w:num w:numId="19">
    <w:abstractNumId w:val="14"/>
  </w:num>
  <w:num w:numId="20">
    <w:abstractNumId w:val="6"/>
  </w:num>
  <w:num w:numId="21">
    <w:abstractNumId w:val="36"/>
  </w:num>
  <w:num w:numId="22">
    <w:abstractNumId w:val="29"/>
  </w:num>
  <w:num w:numId="23">
    <w:abstractNumId w:val="20"/>
  </w:num>
  <w:num w:numId="24">
    <w:abstractNumId w:val="9"/>
  </w:num>
  <w:num w:numId="25">
    <w:abstractNumId w:val="39"/>
  </w:num>
  <w:num w:numId="26">
    <w:abstractNumId w:val="25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11"/>
  </w:num>
  <w:num w:numId="32">
    <w:abstractNumId w:val="31"/>
  </w:num>
  <w:num w:numId="33">
    <w:abstractNumId w:val="19"/>
  </w:num>
  <w:num w:numId="34">
    <w:abstractNumId w:val="12"/>
  </w:num>
  <w:num w:numId="35">
    <w:abstractNumId w:val="24"/>
  </w:num>
  <w:num w:numId="36">
    <w:abstractNumId w:val="32"/>
  </w:num>
  <w:num w:numId="37">
    <w:abstractNumId w:val="37"/>
  </w:num>
  <w:num w:numId="38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5E3B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6FFF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A4286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712B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1547</Words>
  <Characters>10681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44</cp:revision>
  <cp:lastPrinted>2021-09-01T11:34:00Z</cp:lastPrinted>
  <dcterms:created xsi:type="dcterms:W3CDTF">2020-06-26T08:32:00Z</dcterms:created>
  <dcterms:modified xsi:type="dcterms:W3CDTF">2021-09-01T11:35:00Z</dcterms:modified>
</cp:coreProperties>
</file>